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A12BB" w:rsidRDefault="001A12BB" w:rsidP="000D467A">
      <w:pPr>
        <w:jc w:val="center"/>
        <w:rPr>
          <w:rFonts w:ascii="Calibri" w:hAnsi="Calibri" w:cs="Calibri"/>
          <w:b/>
          <w:sz w:val="28"/>
          <w:szCs w:val="28"/>
        </w:rPr>
      </w:pPr>
    </w:p>
    <w:p w:rsidR="001A12BB" w:rsidRDefault="001A12BB"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751634" w:rsidRPr="00751634" w:rsidRDefault="001C296D" w:rsidP="000338BD">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89750B" w:rsidRPr="000C49D0">
        <w:rPr>
          <w:rFonts w:ascii="Times New Roman" w:hAnsi="Times New Roman"/>
          <w:b/>
          <w:bCs/>
          <w:sz w:val="28"/>
          <w:szCs w:val="28"/>
        </w:rPr>
        <w:t xml:space="preserve">Najem Microsoft licenc za obdobje </w:t>
      </w:r>
      <w:r w:rsidR="00452308">
        <w:rPr>
          <w:rFonts w:ascii="Times New Roman" w:hAnsi="Times New Roman"/>
          <w:b/>
          <w:bCs/>
          <w:sz w:val="28"/>
          <w:szCs w:val="28"/>
        </w:rPr>
        <w:t>treh (3</w:t>
      </w:r>
      <w:r w:rsidR="0089750B" w:rsidRPr="000C49D0">
        <w:rPr>
          <w:rFonts w:ascii="Times New Roman" w:hAnsi="Times New Roman"/>
          <w:b/>
          <w:bCs/>
          <w:sz w:val="28"/>
          <w:szCs w:val="28"/>
        </w:rPr>
        <w:t>) let</w:t>
      </w:r>
    </w:p>
    <w:p w:rsidR="001C296D" w:rsidRPr="00402BBA" w:rsidRDefault="001C296D" w:rsidP="00751634">
      <w:pPr>
        <w:ind w:left="2832" w:right="-32" w:hanging="2832"/>
        <w:rPr>
          <w:rFonts w:ascii="Times New Roman" w:hAnsi="Times New Roman"/>
          <w:b/>
          <w:bCs/>
          <w:sz w:val="28"/>
          <w:szCs w:val="28"/>
        </w:rPr>
      </w:pPr>
      <w:r w:rsidRPr="00402BBA">
        <w:rPr>
          <w:rFonts w:ascii="Times New Roman" w:hAnsi="Times New Roman"/>
          <w:b/>
          <w:bCs/>
          <w:sz w:val="28"/>
          <w:szCs w:val="28"/>
        </w:rPr>
        <w:t xml:space="preserve">               </w:t>
      </w:r>
      <w:r w:rsidR="001A12BB">
        <w:rPr>
          <w:rFonts w:ascii="Times New Roman" w:hAnsi="Times New Roman"/>
          <w:b/>
          <w:bCs/>
          <w:sz w:val="28"/>
          <w:szCs w:val="28"/>
        </w:rPr>
        <w:t xml:space="preserve">                        </w:t>
      </w:r>
    </w:p>
    <w:p w:rsidR="001C296D"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Pr="00452308">
        <w:rPr>
          <w:rFonts w:ascii="Times New Roman" w:hAnsi="Times New Roman"/>
          <w:b/>
          <w:sz w:val="28"/>
          <w:szCs w:val="28"/>
        </w:rPr>
        <w:t>J</w:t>
      </w:r>
      <w:r w:rsidRPr="00452308">
        <w:rPr>
          <w:rFonts w:ascii="Times New Roman" w:hAnsi="Times New Roman"/>
          <w:b/>
          <w:bCs/>
          <w:sz w:val="28"/>
          <w:szCs w:val="28"/>
        </w:rPr>
        <w:t>N</w:t>
      </w:r>
      <w:r w:rsidR="00452308" w:rsidRPr="00452308">
        <w:rPr>
          <w:rFonts w:ascii="Times New Roman" w:hAnsi="Times New Roman"/>
          <w:b/>
          <w:bCs/>
          <w:sz w:val="28"/>
          <w:szCs w:val="28"/>
        </w:rPr>
        <w:t>/37</w:t>
      </w:r>
      <w:r w:rsidR="00190BFF" w:rsidRPr="00452308">
        <w:rPr>
          <w:rFonts w:ascii="Times New Roman" w:hAnsi="Times New Roman"/>
          <w:b/>
          <w:bCs/>
          <w:sz w:val="28"/>
          <w:szCs w:val="28"/>
        </w:rPr>
        <w:t>-2019</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1E36EB">
        <w:rPr>
          <w:rFonts w:ascii="Times New Roman" w:hAnsi="Times New Roman"/>
          <w:b/>
          <w:bCs/>
          <w:sz w:val="28"/>
          <w:szCs w:val="28"/>
        </w:rPr>
        <w:t>Odprti postopek v skladu z ZJN-3</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777709" w:rsidRDefault="008D1A27" w:rsidP="008D1A27">
      <w:pPr>
        <w:jc w:val="center"/>
        <w:rPr>
          <w:rFonts w:ascii="Calibri" w:hAnsi="Calibri" w:cs="Calibri"/>
          <w:b/>
          <w:bCs/>
          <w:sz w:val="28"/>
          <w:szCs w:val="28"/>
        </w:rPr>
      </w:pPr>
      <w:r>
        <w:rPr>
          <w:rFonts w:ascii="Calibri" w:hAnsi="Calibri" w:cs="Calibri"/>
          <w:b/>
          <w:bCs/>
          <w:noProof/>
          <w:sz w:val="28"/>
          <w:szCs w:val="28"/>
        </w:rPr>
        <w:drawing>
          <wp:anchor distT="0" distB="0" distL="114300" distR="114300" simplePos="0" relativeHeight="251659264" behindDoc="1" locked="0" layoutInCell="1" allowOverlap="1">
            <wp:simplePos x="0" y="0"/>
            <wp:positionH relativeFrom="column">
              <wp:posOffset>-366395</wp:posOffset>
            </wp:positionH>
            <wp:positionV relativeFrom="paragraph">
              <wp:posOffset>10152380</wp:posOffset>
            </wp:positionV>
            <wp:extent cx="7124700" cy="659765"/>
            <wp:effectExtent l="0" t="0" r="0" b="698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b/>
          <w:bCs/>
          <w:noProof/>
          <w:sz w:val="28"/>
          <w:szCs w:val="28"/>
        </w:rPr>
        <w:drawing>
          <wp:anchor distT="0" distB="0" distL="114300" distR="114300" simplePos="0" relativeHeight="251658240" behindDoc="1" locked="0" layoutInCell="1" allowOverlap="1">
            <wp:simplePos x="0" y="0"/>
            <wp:positionH relativeFrom="column">
              <wp:posOffset>-366395</wp:posOffset>
            </wp:positionH>
            <wp:positionV relativeFrom="paragraph">
              <wp:posOffset>10152380</wp:posOffset>
            </wp:positionV>
            <wp:extent cx="7124700" cy="659765"/>
            <wp:effectExtent l="0" t="0" r="0" b="6985"/>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338BD" w:rsidRDefault="000338BD" w:rsidP="002F0283">
      <w:pPr>
        <w:rPr>
          <w:rFonts w:ascii="Calibri" w:hAnsi="Calibri" w:cs="Calibri"/>
          <w:b/>
          <w:bCs/>
          <w:sz w:val="28"/>
          <w:szCs w:val="28"/>
        </w:rPr>
      </w:pPr>
    </w:p>
    <w:p w:rsidR="00FC6316" w:rsidRPr="009F23DF" w:rsidRDefault="00FC6316" w:rsidP="002F0283">
      <w:pPr>
        <w:rPr>
          <w:rFonts w:ascii="Calibri" w:hAnsi="Calibri" w:cs="Calibri"/>
          <w:b/>
          <w:bCs/>
          <w:sz w:val="28"/>
          <w:szCs w:val="28"/>
        </w:rPr>
      </w:pPr>
    </w:p>
    <w:p w:rsidR="000D467A" w:rsidRDefault="000D467A" w:rsidP="00473F02">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295663">
        <w:rPr>
          <w:rFonts w:ascii="Times New Roman" w:hAnsi="Times New Roman"/>
          <w:b/>
          <w:bCs/>
        </w:rPr>
        <w:t>oktober</w:t>
      </w:r>
      <w:r w:rsidR="00190BFF">
        <w:rPr>
          <w:rFonts w:ascii="Times New Roman" w:hAnsi="Times New Roman"/>
          <w:b/>
          <w:bCs/>
        </w:rPr>
        <w:t xml:space="preserve"> 2019</w:t>
      </w:r>
    </w:p>
    <w:p w:rsidR="00667649" w:rsidRDefault="00667649" w:rsidP="000D467A">
      <w:pPr>
        <w:jc w:val="center"/>
        <w:rPr>
          <w:rFonts w:ascii="Times New Roman" w:hAnsi="Times New Roman"/>
          <w:b/>
          <w:bCs/>
        </w:rPr>
      </w:pPr>
    </w:p>
    <w:p w:rsidR="003F213F" w:rsidRPr="007113CA" w:rsidRDefault="003F213F"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6307D8">
              <w:rPr>
                <w:noProof/>
                <w:webHidden/>
              </w:rPr>
              <w:t>3</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6307D8">
              <w:rPr>
                <w:noProof/>
                <w:webHidden/>
              </w:rPr>
              <w:t>4</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6307D8">
              <w:rPr>
                <w:noProof/>
                <w:webHidden/>
              </w:rPr>
              <w:t>4</w:t>
            </w:r>
            <w:r w:rsidR="0044153A">
              <w:rPr>
                <w:noProof/>
                <w:webHidden/>
              </w:rPr>
              <w:fldChar w:fldCharType="end"/>
            </w:r>
          </w:hyperlink>
        </w:p>
        <w:p w:rsidR="0044153A" w:rsidRDefault="00690F6C">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6307D8">
              <w:rPr>
                <w:noProof/>
                <w:webHidden/>
              </w:rPr>
              <w:t>5</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6307D8">
              <w:rPr>
                <w:noProof/>
                <w:webHidden/>
              </w:rPr>
              <w:t>5</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6307D8">
              <w:rPr>
                <w:noProof/>
                <w:webHidden/>
              </w:rPr>
              <w:t>5</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6307D8">
              <w:rPr>
                <w:noProof/>
                <w:webHidden/>
              </w:rPr>
              <w:t>6</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6307D8">
              <w:rPr>
                <w:noProof/>
                <w:webHidden/>
              </w:rPr>
              <w:t>8</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6307D8">
              <w:rPr>
                <w:noProof/>
                <w:webHidden/>
              </w:rPr>
              <w:t>8</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6307D8">
              <w:rPr>
                <w:noProof/>
                <w:webHidden/>
              </w:rPr>
              <w:t>9</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6307D8">
              <w:rPr>
                <w:noProof/>
                <w:webHidden/>
              </w:rPr>
              <w:t>9</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6307D8">
              <w:rPr>
                <w:noProof/>
                <w:webHidden/>
              </w:rPr>
              <w:t>10</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6307D8">
              <w:rPr>
                <w:noProof/>
                <w:webHidden/>
              </w:rPr>
              <w:t>10</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6307D8">
              <w:rPr>
                <w:noProof/>
                <w:webHidden/>
              </w:rPr>
              <w:t>10</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6307D8">
              <w:rPr>
                <w:noProof/>
                <w:webHidden/>
              </w:rPr>
              <w:t>10</w:t>
            </w:r>
            <w:r w:rsidR="0044153A">
              <w:rPr>
                <w:noProof/>
                <w:webHidden/>
              </w:rPr>
              <w:fldChar w:fldCharType="end"/>
            </w:r>
          </w:hyperlink>
        </w:p>
        <w:p w:rsidR="0044153A" w:rsidRDefault="00690F6C">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6307D8">
              <w:rPr>
                <w:noProof/>
                <w:webHidden/>
              </w:rPr>
              <w:t>11</w:t>
            </w:r>
            <w:r w:rsidR="0044153A">
              <w:rPr>
                <w:noProof/>
                <w:webHidden/>
              </w:rPr>
              <w:fldChar w:fldCharType="end"/>
            </w:r>
          </w:hyperlink>
        </w:p>
        <w:p w:rsidR="0044153A" w:rsidRDefault="00690F6C">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6307D8">
              <w:rPr>
                <w:noProof/>
                <w:webHidden/>
              </w:rPr>
              <w:t>12</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A12BB" w:rsidRDefault="001A12BB" w:rsidP="00506ADB"/>
    <w:p w:rsidR="00165ED5" w:rsidRDefault="00165ED5" w:rsidP="00506ADB"/>
    <w:p w:rsidR="00165ED5" w:rsidRDefault="00165ED5" w:rsidP="00506ADB"/>
    <w:p w:rsidR="00165ED5" w:rsidRDefault="00165ED5" w:rsidP="00506ADB"/>
    <w:p w:rsidR="00506ADB" w:rsidRDefault="00506ADB" w:rsidP="00506ADB"/>
    <w:p w:rsidR="007113CA" w:rsidRDefault="002B0E01" w:rsidP="00C803B9">
      <w:pPr>
        <w:pStyle w:val="Naslov1"/>
        <w:numPr>
          <w:ilvl w:val="0"/>
          <w:numId w:val="9"/>
        </w:numPr>
        <w:rPr>
          <w:sz w:val="28"/>
          <w:szCs w:val="28"/>
        </w:rPr>
      </w:pPr>
      <w:bookmarkStart w:id="0" w:name="_Toc515428772"/>
      <w:r w:rsidRPr="00CD6673">
        <w:rPr>
          <w:sz w:val="28"/>
          <w:szCs w:val="28"/>
        </w:rPr>
        <w:lastRenderedPageBreak/>
        <w:t>P</w:t>
      </w:r>
      <w:r w:rsidR="00064945" w:rsidRPr="00CD6673">
        <w:rPr>
          <w:sz w:val="28"/>
          <w:szCs w:val="28"/>
        </w:rPr>
        <w:t>OVABILO  K  ODDAJI  PONUDBE</w:t>
      </w:r>
      <w:bookmarkEnd w:id="0"/>
    </w:p>
    <w:p w:rsidR="001E36EB" w:rsidRPr="001E36EB" w:rsidRDefault="001E36EB" w:rsidP="001E36EB"/>
    <w:p w:rsidR="001C296D" w:rsidRPr="00E622AA" w:rsidRDefault="002E6088" w:rsidP="00E622AA">
      <w:pPr>
        <w:pStyle w:val="Naslov1"/>
        <w:rPr>
          <w:sz w:val="24"/>
          <w:szCs w:val="24"/>
        </w:rPr>
      </w:pPr>
      <w:bookmarkStart w:id="1" w:name="_Toc515428773"/>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4044C1" w:rsidP="004044C1">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BD3C97" w:rsidP="00BB1CF0">
            <w:pPr>
              <w:rPr>
                <w:rFonts w:ascii="Times New Roman" w:hAnsi="Times New Roman"/>
                <w:b/>
                <w:bCs/>
                <w:sz w:val="20"/>
                <w:szCs w:val="20"/>
              </w:rPr>
            </w:pPr>
            <w:r>
              <w:rPr>
                <w:rFonts w:ascii="Times New Roman" w:hAnsi="Times New Roman"/>
                <w:b/>
                <w:bCs/>
                <w:sz w:val="20"/>
                <w:szCs w:val="20"/>
              </w:rPr>
              <w:t>Janez Lavre, dr.med.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0338BD" w:rsidRDefault="000338BD"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515428774"/>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8F1EE4" w:rsidRDefault="001C296D" w:rsidP="0004017D">
      <w:pPr>
        <w:pStyle w:val="Telobesedila22"/>
        <w:ind w:left="0"/>
        <w:rPr>
          <w:rFonts w:ascii="Times New Roman" w:hAnsi="Times New Roman"/>
          <w:sz w:val="24"/>
          <w:szCs w:val="24"/>
          <w:lang w:val="sl-SI"/>
        </w:rPr>
      </w:pPr>
      <w:r w:rsidRPr="001C296D">
        <w:rPr>
          <w:rFonts w:ascii="Times New Roman" w:hAnsi="Times New Roman"/>
          <w:sz w:val="24"/>
          <w:szCs w:val="24"/>
          <w:lang w:val="sl-SI"/>
        </w:rPr>
        <w:t xml:space="preserve">Oznaka: </w:t>
      </w:r>
      <w:r w:rsidR="00A913E8">
        <w:rPr>
          <w:rFonts w:ascii="Times New Roman" w:hAnsi="Times New Roman"/>
          <w:sz w:val="24"/>
          <w:szCs w:val="24"/>
          <w:lang w:val="sl-SI"/>
        </w:rPr>
        <w:t>JN</w:t>
      </w:r>
      <w:r w:rsidR="00B2416E">
        <w:rPr>
          <w:rFonts w:ascii="Times New Roman" w:hAnsi="Times New Roman"/>
          <w:sz w:val="24"/>
          <w:szCs w:val="24"/>
          <w:lang w:val="sl-SI"/>
        </w:rPr>
        <w:t>/37</w:t>
      </w:r>
      <w:r w:rsidR="00BD017C">
        <w:rPr>
          <w:rFonts w:ascii="Times New Roman" w:hAnsi="Times New Roman"/>
          <w:sz w:val="24"/>
          <w:szCs w:val="24"/>
          <w:lang w:val="sl-SI"/>
        </w:rPr>
        <w:t>-2019</w:t>
      </w:r>
    </w:p>
    <w:p w:rsidR="003C4BE4" w:rsidRPr="003C4BE4" w:rsidRDefault="001E36EB" w:rsidP="0089750B">
      <w:pPr>
        <w:ind w:right="-32"/>
        <w:rPr>
          <w:rFonts w:ascii="Times New Roman" w:hAnsi="Times New Roman"/>
          <w:b/>
          <w:bCs/>
        </w:rPr>
      </w:pPr>
      <w:r>
        <w:rPr>
          <w:rFonts w:ascii="Times New Roman" w:hAnsi="Times New Roman"/>
        </w:rPr>
        <w:t>Predmet javnega naročila</w:t>
      </w:r>
      <w:r w:rsidR="00BD017C" w:rsidRPr="00864650">
        <w:rPr>
          <w:rFonts w:ascii="Times New Roman" w:hAnsi="Times New Roman"/>
        </w:rPr>
        <w:t>:</w:t>
      </w:r>
      <w:r w:rsidR="00BD017C">
        <w:rPr>
          <w:rFonts w:ascii="Times New Roman" w:hAnsi="Times New Roman"/>
          <w:b/>
        </w:rPr>
        <w:t xml:space="preserve"> </w:t>
      </w:r>
      <w:r w:rsidR="003C4BE4" w:rsidRPr="003C4BE4">
        <w:rPr>
          <w:rFonts w:ascii="Times New Roman" w:hAnsi="Times New Roman"/>
          <w:b/>
          <w:bCs/>
        </w:rPr>
        <w:t>Najem Microsoft licenc</w:t>
      </w:r>
      <w:r w:rsidR="00B2416E">
        <w:rPr>
          <w:rFonts w:ascii="Times New Roman" w:hAnsi="Times New Roman"/>
          <w:b/>
          <w:bCs/>
        </w:rPr>
        <w:t xml:space="preserve"> za obdobje treh (3</w:t>
      </w:r>
      <w:r w:rsidR="0089750B">
        <w:rPr>
          <w:rFonts w:ascii="Times New Roman" w:hAnsi="Times New Roman"/>
          <w:b/>
          <w:bCs/>
        </w:rPr>
        <w:t>) let</w:t>
      </w:r>
    </w:p>
    <w:p w:rsidR="001A12BB" w:rsidRPr="001A12BB" w:rsidRDefault="001A12BB" w:rsidP="007A7A7A">
      <w:pPr>
        <w:ind w:right="-32"/>
        <w:jc w:val="both"/>
        <w:rPr>
          <w:rFonts w:ascii="Times New Roman" w:hAnsi="Times New Roman"/>
        </w:rPr>
      </w:pPr>
    </w:p>
    <w:p w:rsidR="00670EF6" w:rsidRPr="00905E7B" w:rsidRDefault="00670EF6" w:rsidP="00670EF6">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rsidR="00FE1638" w:rsidRPr="008F1EE4" w:rsidRDefault="00FE1638"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0338BD" w:rsidRPr="00FE1638" w:rsidRDefault="000338BD"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Za oddajo predmetnega naročila se v skladu z ZJN-3 izvede</w:t>
      </w:r>
      <w:r w:rsidR="005109D9">
        <w:rPr>
          <w:rFonts w:ascii="Times New Roman" w:hAnsi="Times New Roman"/>
        </w:rPr>
        <w:t xml:space="preserve"> </w:t>
      </w:r>
      <w:r w:rsidR="001E36EB">
        <w:rPr>
          <w:rFonts w:ascii="Times New Roman" w:hAnsi="Times New Roman"/>
        </w:rPr>
        <w:t>odprti postopek</w:t>
      </w:r>
      <w:r w:rsidR="005109D9">
        <w:rPr>
          <w:rFonts w:ascii="Times New Roman" w:hAnsi="Times New Roman"/>
        </w:rPr>
        <w:t>.</w:t>
      </w:r>
    </w:p>
    <w:p w:rsidR="000338BD" w:rsidRPr="00D702A5" w:rsidRDefault="000338BD" w:rsidP="000D09B4">
      <w:pPr>
        <w:rPr>
          <w:rFonts w:ascii="Times New Roman" w:hAnsi="Times New Roman"/>
          <w:color w:val="FF0000"/>
        </w:rPr>
      </w:pPr>
    </w:p>
    <w:p w:rsidR="00E824E3" w:rsidRPr="00670EF6" w:rsidRDefault="000D09B4" w:rsidP="00670EF6">
      <w:pPr>
        <w:pStyle w:val="Naslov1"/>
        <w:rPr>
          <w:sz w:val="24"/>
          <w:szCs w:val="24"/>
        </w:rPr>
      </w:pPr>
      <w:bookmarkStart w:id="4" w:name="_Toc515428776"/>
      <w:r w:rsidRPr="006D2704">
        <w:rPr>
          <w:sz w:val="24"/>
          <w:szCs w:val="24"/>
        </w:rPr>
        <w:t>4.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Ponudniki morajo ponudbe predložiti v informacijski sistem e-JN</w:t>
      </w:r>
      <w:r w:rsidRPr="008F1EE4">
        <w:rPr>
          <w:rFonts w:ascii="Times New Roman" w:hAnsi="Times New Roman"/>
        </w:rPr>
        <w:t xml:space="preserve">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2"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3"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proofErr w:type="spellStart"/>
      <w:r w:rsidRPr="002E1694">
        <w:rPr>
          <w:rStyle w:val="Hiperpovezava"/>
          <w:rFonts w:ascii="Times New Roman" w:eastAsia="Calibri" w:hAnsi="Times New Roman"/>
          <w:i/>
          <w:color w:val="auto"/>
          <w:lang w:eastAsia="en-US"/>
        </w:rPr>
        <w:t>postarca.posta.si</w:t>
      </w:r>
      <w:proofErr w:type="spellEnd"/>
      <w:r w:rsidRPr="008F1EE4">
        <w:rPr>
          <w:rFonts w:ascii="Times New Roman" w:hAnsi="Times New Roman"/>
        </w:rPr>
        <w:t>), HALCOM-CA (</w:t>
      </w:r>
      <w:hyperlink r:id="rId14"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5"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751634" w:rsidRPr="00AA59D2">
        <w:rPr>
          <w:rFonts w:ascii="Times New Roman" w:hAnsi="Times New Roman"/>
          <w:b/>
        </w:rPr>
        <w:t>najkasneje do datuma in ure, objavljene na Portalu JN in v sistemu e-JN.</w:t>
      </w:r>
      <w:r w:rsidR="00751634">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370D09" w:rsidRPr="008F1EE4" w:rsidRDefault="00370D09" w:rsidP="00E824E3">
      <w:pPr>
        <w:jc w:val="both"/>
        <w:rPr>
          <w:rFonts w:ascii="Times New Roman" w:hAnsi="Times New Roman"/>
        </w:rPr>
      </w:pPr>
    </w:p>
    <w:p w:rsidR="00295663" w:rsidRPr="00F859FD" w:rsidRDefault="00295663" w:rsidP="00295663">
      <w:pPr>
        <w:rPr>
          <w:rStyle w:val="Hiperpovezava"/>
          <w:rFonts w:ascii="Times New Roman" w:eastAsia="Calibri" w:hAnsi="Times New Roman"/>
          <w:i/>
          <w:color w:val="3333FF"/>
          <w:lang w:eastAsia="en-US"/>
        </w:rPr>
      </w:pPr>
      <w:r w:rsidRPr="008F1EE4">
        <w:rPr>
          <w:rFonts w:ascii="Times New Roman" w:hAnsi="Times New Roman"/>
        </w:rPr>
        <w:lastRenderedPageBreak/>
        <w:t xml:space="preserve">Dostop do povezave za oddajo elektronske ponudbe v tem postopku javnega naročila je na </w:t>
      </w:r>
      <w:r>
        <w:rPr>
          <w:rFonts w:ascii="Times New Roman" w:hAnsi="Times New Roman"/>
        </w:rPr>
        <w:t>voljo na Portalu javnih naročil, v Obvestilu o naročilu.</w:t>
      </w:r>
    </w:p>
    <w:p w:rsidR="00FB17D4" w:rsidRPr="008F1EE4" w:rsidRDefault="00FB17D4" w:rsidP="00A66679">
      <w:pPr>
        <w:rPr>
          <w:rFonts w:ascii="Times New Roman" w:hAnsi="Times New Roman"/>
        </w:rPr>
      </w:pPr>
    </w:p>
    <w:p w:rsidR="00064945" w:rsidRPr="006D2704" w:rsidRDefault="006F3431" w:rsidP="00504D30">
      <w:pPr>
        <w:pStyle w:val="Naslov1"/>
        <w:rPr>
          <w:sz w:val="24"/>
          <w:szCs w:val="24"/>
        </w:rPr>
      </w:pPr>
      <w:bookmarkStart w:id="5" w:name="_Toc515428777"/>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Odpiranje ponudb bo potekalo avtomatično v informacijskem sistemu e-JN </w:t>
      </w:r>
      <w:r w:rsidR="00751634" w:rsidRPr="00AA59D2">
        <w:rPr>
          <w:rFonts w:ascii="Times New Roman" w:hAnsi="Times New Roman"/>
          <w:b/>
        </w:rPr>
        <w:t>na dan in ob uri, objavljeni na Portalu JN in v sistemu e-JN</w:t>
      </w:r>
      <w:r w:rsidRPr="008F1EE4">
        <w:rPr>
          <w:rFonts w:ascii="Times New Roman" w:hAnsi="Times New Roman"/>
        </w:rPr>
        <w:t xml:space="preserve"> na spletnem naslovu </w:t>
      </w:r>
      <w:hyperlink r:id="rId17"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C87E94"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 ter omogoči dostop do .</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46625D">
        <w:rPr>
          <w:rFonts w:ascii="Times New Roman" w:hAnsi="Times New Roman"/>
          <w:i/>
        </w:rPr>
        <w:t>sistem e-JN</w:t>
      </w:r>
      <w:r w:rsidRPr="008F1EE4">
        <w:rPr>
          <w:rFonts w:ascii="Times New Roman" w:hAnsi="Times New Roman"/>
        </w:rPr>
        <w:t xml:space="preserve"> pod zavihek </w:t>
      </w:r>
      <w:r w:rsidRPr="0046625D">
        <w:rPr>
          <w:rFonts w:ascii="Times New Roman" w:hAnsi="Times New Roman"/>
          <w:i/>
        </w:rPr>
        <w:t>»Predračun«.</w:t>
      </w:r>
      <w:r w:rsidRPr="008F1EE4">
        <w:rPr>
          <w:rFonts w:ascii="Times New Roman" w:hAnsi="Times New Roman"/>
        </w:rPr>
        <w:t xml:space="preserve"> Javna objava se avtomatično zaključi po preteku </w:t>
      </w:r>
      <w:r w:rsidR="00924890">
        <w:rPr>
          <w:rFonts w:ascii="Times New Roman" w:hAnsi="Times New Roman"/>
        </w:rPr>
        <w:t>48 ur</w:t>
      </w:r>
      <w:r w:rsidRPr="008F1EE4">
        <w:rPr>
          <w:rFonts w:ascii="Times New Roman" w:hAnsi="Times New Roman"/>
        </w:rPr>
        <w:t xml:space="preserve">. Ponudniki, ki so oddali ponudbe, imajo te podatke v informacijskem sistemu e-JN na razpolago v razdelku »Zapisnik o odpiranju ponudb«. </w:t>
      </w:r>
    </w:p>
    <w:p w:rsidR="00C803B9" w:rsidRDefault="00C803B9" w:rsidP="00C803B9">
      <w:pPr>
        <w:jc w:val="both"/>
        <w:rPr>
          <w:rFonts w:ascii="Times New Roman" w:hAnsi="Times New Roman"/>
        </w:rPr>
      </w:pPr>
    </w:p>
    <w:p w:rsidR="00675E95" w:rsidRPr="00C803B9" w:rsidRDefault="000338BD" w:rsidP="00C803B9">
      <w:pPr>
        <w:pStyle w:val="Naslov1"/>
        <w:rPr>
          <w:sz w:val="24"/>
          <w:szCs w:val="24"/>
        </w:rPr>
      </w:pPr>
      <w:bookmarkStart w:id="6" w:name="_Toc515428778"/>
      <w:r>
        <w:rPr>
          <w:sz w:val="24"/>
          <w:szCs w:val="24"/>
        </w:rPr>
        <w:t>6</w:t>
      </w:r>
      <w:r w:rsidR="00675E95" w:rsidRPr="006D2704">
        <w:rPr>
          <w:sz w:val="24"/>
          <w:szCs w:val="24"/>
        </w:rPr>
        <w:t xml:space="preserve">. </w:t>
      </w:r>
      <w:r w:rsidR="00675E95">
        <w:rPr>
          <w:sz w:val="24"/>
          <w:szCs w:val="24"/>
        </w:rPr>
        <w:t>PRAVNA PODLAGA</w:t>
      </w:r>
      <w:bookmarkEnd w:id="6"/>
    </w:p>
    <w:p w:rsidR="00675E95" w:rsidRDefault="00675E95" w:rsidP="00675E95">
      <w:pPr>
        <w:widowControl w:val="0"/>
        <w:jc w:val="both"/>
        <w:rPr>
          <w:rFonts w:ascii="Times New Roman" w:hAnsi="Times New Roman"/>
        </w:rPr>
      </w:pPr>
      <w:r>
        <w:rPr>
          <w:rFonts w:ascii="Times New Roman" w:hAnsi="Times New Roman"/>
        </w:rPr>
        <w:t>Pri oddaji javnega naročila se uporablja slovenska zakonodaja, pri čemer so mišljeni zlasti:</w:t>
      </w:r>
    </w:p>
    <w:p w:rsidR="00675E95" w:rsidRDefault="00675E95" w:rsidP="00675E95">
      <w:pPr>
        <w:widowControl w:val="0"/>
        <w:jc w:val="both"/>
        <w:rPr>
          <w:rFonts w:ascii="Times New Roman" w:hAnsi="Times New Roman"/>
        </w:rPr>
      </w:pPr>
    </w:p>
    <w:p w:rsidR="00675E95" w:rsidRDefault="00675E95" w:rsidP="00CA577C">
      <w:pPr>
        <w:widowControl w:val="0"/>
        <w:numPr>
          <w:ilvl w:val="3"/>
          <w:numId w:val="14"/>
        </w:numPr>
        <w:jc w:val="both"/>
        <w:rPr>
          <w:rFonts w:ascii="Times New Roman" w:hAnsi="Times New Roman"/>
        </w:rPr>
      </w:pPr>
      <w:r>
        <w:rPr>
          <w:rFonts w:ascii="Times New Roman" w:hAnsi="Times New Roman"/>
        </w:rPr>
        <w:t>Predpisi, ki urejajo oddajo javnih naročil v Republiki Sloveniji:</w:t>
      </w:r>
    </w:p>
    <w:p w:rsidR="00675E95" w:rsidRPr="00B11A63" w:rsidRDefault="00675E95" w:rsidP="00CA577C">
      <w:pPr>
        <w:widowControl w:val="0"/>
        <w:numPr>
          <w:ilvl w:val="0"/>
          <w:numId w:val="15"/>
        </w:numPr>
        <w:jc w:val="both"/>
        <w:rPr>
          <w:rFonts w:ascii="Times New Roman" w:hAnsi="Times New Roman"/>
        </w:rPr>
      </w:pPr>
      <w:r w:rsidRPr="00B11A63">
        <w:rPr>
          <w:rFonts w:ascii="Times New Roman" w:hAnsi="Times New Roman"/>
        </w:rPr>
        <w:t xml:space="preserve">Zakon o javnem naročanju (ZJN-3), </w:t>
      </w:r>
    </w:p>
    <w:p w:rsidR="00675E95" w:rsidRDefault="00675E95" w:rsidP="00CA577C">
      <w:pPr>
        <w:widowControl w:val="0"/>
        <w:numPr>
          <w:ilvl w:val="0"/>
          <w:numId w:val="15"/>
        </w:numPr>
        <w:jc w:val="both"/>
        <w:rPr>
          <w:rFonts w:ascii="Times New Roman" w:hAnsi="Times New Roman"/>
        </w:rPr>
      </w:pPr>
      <w:r>
        <w:rPr>
          <w:rFonts w:ascii="Times New Roman" w:hAnsi="Times New Roman"/>
        </w:rPr>
        <w:t>Zakon o pravnem varstvu v postopkih javnega naročanje (ZPVPJN)</w:t>
      </w:r>
    </w:p>
    <w:p w:rsidR="00675E95" w:rsidRDefault="00675E95" w:rsidP="00CA577C">
      <w:pPr>
        <w:widowControl w:val="0"/>
        <w:numPr>
          <w:ilvl w:val="0"/>
          <w:numId w:val="15"/>
        </w:numPr>
        <w:jc w:val="both"/>
        <w:rPr>
          <w:rFonts w:ascii="Times New Roman" w:hAnsi="Times New Roman"/>
        </w:rPr>
      </w:pPr>
      <w:r>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p>
    <w:p w:rsidR="00675E95" w:rsidRDefault="00675E95" w:rsidP="00675E95">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BE247E" w:rsidRPr="006849EB" w:rsidRDefault="00BE247E" w:rsidP="00FB17D4">
      <w:pPr>
        <w:pStyle w:val="BodyText22"/>
        <w:ind w:left="0"/>
        <w:rPr>
          <w:rFonts w:cs="Arial"/>
          <w:sz w:val="20"/>
          <w:lang w:val="sl-SI"/>
        </w:rPr>
      </w:pPr>
    </w:p>
    <w:p w:rsidR="004E5858" w:rsidRPr="00E9516B" w:rsidRDefault="004E5858" w:rsidP="00FB17D4">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70EF6" w:rsidRPr="002F36E0" w:rsidRDefault="004E5858" w:rsidP="002F36E0">
      <w:pPr>
        <w:jc w:val="both"/>
        <w:rPr>
          <w:rFonts w:ascii="Times New Roman" w:hAnsi="Times New Roman"/>
        </w:rPr>
      </w:pPr>
      <w:r w:rsidRPr="00E9516B">
        <w:rPr>
          <w:rFonts w:ascii="Times New Roman" w:hAnsi="Times New Roman"/>
        </w:rPr>
        <w:t xml:space="preserve">Postopek se v celoti izvaja v skladu z veljavno zakonodajo, četudi v tem delu ni eksplicitno navedena. </w:t>
      </w:r>
      <w:r w:rsidR="00064945" w:rsidRPr="006849EB">
        <w:rPr>
          <w:rFonts w:cs="Arial"/>
          <w:sz w:val="20"/>
        </w:rPr>
        <w:t xml:space="preserve">     </w:t>
      </w:r>
      <w:r w:rsidR="009E0CC6" w:rsidRPr="006849EB">
        <w:rPr>
          <w:rFonts w:cs="Arial"/>
          <w:sz w:val="20"/>
        </w:rPr>
        <w:t xml:space="preserve">                               </w:t>
      </w:r>
      <w:r w:rsidR="00064945" w:rsidRPr="006849EB">
        <w:rPr>
          <w:rFonts w:cs="Arial"/>
          <w:sz w:val="20"/>
        </w:rPr>
        <w:t xml:space="preserve">                     </w:t>
      </w:r>
    </w:p>
    <w:p w:rsidR="00064945" w:rsidRDefault="00064945" w:rsidP="00B9134A">
      <w:pPr>
        <w:pStyle w:val="BodyText22"/>
        <w:ind w:left="0"/>
        <w:jc w:val="center"/>
        <w:rPr>
          <w:rFonts w:cs="Arial"/>
          <w:sz w:val="20"/>
          <w:lang w:val="sl-SI"/>
        </w:rPr>
      </w:pPr>
      <w:r w:rsidRPr="006849EB">
        <w:rPr>
          <w:rFonts w:cs="Arial"/>
          <w:sz w:val="20"/>
          <w:lang w:val="sl-SI"/>
        </w:rPr>
        <w:t xml:space="preserve">             </w:t>
      </w:r>
    </w:p>
    <w:p w:rsidR="00DA1EA0" w:rsidRDefault="00DA1EA0" w:rsidP="00B9134A">
      <w:pPr>
        <w:pStyle w:val="BodyText22"/>
        <w:ind w:left="0"/>
        <w:jc w:val="center"/>
        <w:rPr>
          <w:rFonts w:cs="Arial"/>
          <w:sz w:val="20"/>
          <w:lang w:val="sl-SI"/>
        </w:rPr>
      </w:pPr>
    </w:p>
    <w:p w:rsidR="00DA1EA0" w:rsidRPr="006849EB" w:rsidRDefault="00DA1EA0" w:rsidP="00B9134A">
      <w:pPr>
        <w:pStyle w:val="BodyText22"/>
        <w:ind w:left="0"/>
        <w:jc w:val="center"/>
        <w:rPr>
          <w:rFonts w:cs="Arial"/>
          <w:sz w:val="20"/>
          <w:lang w:val="sl-SI"/>
        </w:rPr>
      </w:pP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BD3C97">
        <w:rPr>
          <w:rFonts w:ascii="Times New Roman" w:hAnsi="Times New Roman"/>
          <w:sz w:val="24"/>
          <w:szCs w:val="24"/>
          <w:lang w:val="sl-SI"/>
        </w:rPr>
        <w:t xml:space="preserve">                     </w:t>
      </w:r>
      <w:r w:rsidR="004044C1">
        <w:rPr>
          <w:rFonts w:ascii="Times New Roman" w:hAnsi="Times New Roman"/>
          <w:sz w:val="24"/>
          <w:szCs w:val="24"/>
          <w:lang w:val="sl-SI"/>
        </w:rPr>
        <w:t xml:space="preserve">      D</w:t>
      </w:r>
      <w:r w:rsidR="00064945" w:rsidRPr="004C570E">
        <w:rPr>
          <w:rFonts w:ascii="Times New Roman" w:hAnsi="Times New Roman"/>
          <w:sz w:val="24"/>
          <w:szCs w:val="24"/>
          <w:lang w:val="sl-SI"/>
        </w:rPr>
        <w:t>irektor</w:t>
      </w:r>
      <w:r w:rsidR="00BE247E" w:rsidRPr="004C570E">
        <w:rPr>
          <w:rFonts w:ascii="Times New Roman" w:hAnsi="Times New Roman"/>
          <w:sz w:val="24"/>
          <w:szCs w:val="24"/>
          <w:lang w:val="sl-SI"/>
        </w:rPr>
        <w:t xml:space="preserve"> nar</w:t>
      </w:r>
      <w:r w:rsidR="00064945" w:rsidRPr="004C570E">
        <w:rPr>
          <w:rFonts w:ascii="Times New Roman" w:hAnsi="Times New Roman"/>
          <w:sz w:val="24"/>
          <w:szCs w:val="24"/>
          <w:lang w:val="sl-SI"/>
        </w:rPr>
        <w:t>očnika:</w:t>
      </w:r>
    </w:p>
    <w:p w:rsidR="00751634" w:rsidRDefault="00064945" w:rsidP="008A7737">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FC6316">
        <w:rPr>
          <w:rFonts w:ascii="Times New Roman" w:hAnsi="Times New Roman"/>
          <w:sz w:val="24"/>
          <w:szCs w:val="24"/>
          <w:lang w:val="sl-SI"/>
        </w:rPr>
        <w:t xml:space="preserve">                         </w:t>
      </w:r>
      <w:r w:rsidR="00BD3C97">
        <w:rPr>
          <w:rFonts w:ascii="Times New Roman" w:hAnsi="Times New Roman"/>
          <w:sz w:val="24"/>
          <w:szCs w:val="24"/>
          <w:lang w:val="sl-SI"/>
        </w:rPr>
        <w:t>Janez Lavre</w:t>
      </w:r>
      <w:r w:rsidR="00BE247E" w:rsidRPr="004C570E">
        <w:rPr>
          <w:rFonts w:ascii="Times New Roman" w:hAnsi="Times New Roman"/>
          <w:sz w:val="24"/>
          <w:szCs w:val="24"/>
          <w:lang w:val="sl-SI"/>
        </w:rPr>
        <w:t>, d</w:t>
      </w:r>
      <w:r w:rsidRPr="004C570E">
        <w:rPr>
          <w:rFonts w:ascii="Times New Roman" w:hAnsi="Times New Roman"/>
          <w:sz w:val="24"/>
          <w:szCs w:val="24"/>
          <w:lang w:val="sl-SI"/>
        </w:rPr>
        <w:t>r.med.</w:t>
      </w: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89750B" w:rsidRDefault="0089750B"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0D354C">
      <w:pPr>
        <w:pStyle w:val="BodyText22"/>
        <w:ind w:left="0"/>
        <w:rPr>
          <w:rFonts w:ascii="Times New Roman" w:hAnsi="Times New Roman"/>
          <w:sz w:val="24"/>
          <w:szCs w:val="24"/>
          <w:lang w:val="sl-SI"/>
        </w:rPr>
      </w:pPr>
    </w:p>
    <w:p w:rsidR="00064945" w:rsidRPr="006D2704" w:rsidRDefault="00064945" w:rsidP="00777709">
      <w:pPr>
        <w:pStyle w:val="Naslov1"/>
        <w:numPr>
          <w:ilvl w:val="0"/>
          <w:numId w:val="9"/>
        </w:numPr>
        <w:rPr>
          <w:sz w:val="28"/>
          <w:szCs w:val="28"/>
        </w:rPr>
      </w:pPr>
      <w:bookmarkStart w:id="7" w:name="_Toc495711436"/>
      <w:bookmarkStart w:id="8" w:name="_Toc515428779"/>
      <w:r w:rsidRPr="006D2704">
        <w:rPr>
          <w:sz w:val="28"/>
          <w:szCs w:val="28"/>
        </w:rPr>
        <w:lastRenderedPageBreak/>
        <w:t>NAVODILA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E23CBF" w:rsidRPr="0076043E" w:rsidRDefault="006F3431" w:rsidP="0076043E">
      <w:pPr>
        <w:pStyle w:val="Naslov1"/>
        <w:rPr>
          <w:sz w:val="24"/>
          <w:szCs w:val="24"/>
        </w:rPr>
      </w:pPr>
      <w:bookmarkStart w:id="9" w:name="_Toc515428780"/>
      <w:r>
        <w:rPr>
          <w:sz w:val="24"/>
          <w:szCs w:val="24"/>
        </w:rPr>
        <w:t>7</w:t>
      </w:r>
      <w:r w:rsidR="000D1BFC" w:rsidRPr="006D2704">
        <w:rPr>
          <w:sz w:val="24"/>
          <w:szCs w:val="24"/>
        </w:rPr>
        <w:t>. TEMELJNA PRAVILA</w:t>
      </w:r>
      <w:bookmarkEnd w:id="9"/>
      <w:r w:rsidR="000D1BFC" w:rsidRPr="006D2704">
        <w:rPr>
          <w:sz w:val="24"/>
          <w:szCs w:val="24"/>
        </w:rPr>
        <w:t xml:space="preserve"> </w:t>
      </w:r>
    </w:p>
    <w:p w:rsidR="000D1BFC" w:rsidRPr="00504D30" w:rsidRDefault="000D1BFC" w:rsidP="00E94856">
      <w:pPr>
        <w:pStyle w:val="Naslov2"/>
        <w:numPr>
          <w:ilvl w:val="0"/>
          <w:numId w:val="12"/>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504D30">
        <w:rPr>
          <w:sz w:val="24"/>
        </w:rPr>
        <w:t>Dostop do razpisne dokumentacije</w:t>
      </w:r>
      <w:bookmarkEnd w:id="10"/>
      <w:bookmarkEnd w:id="11"/>
      <w:bookmarkEnd w:id="12"/>
      <w:bookmarkEnd w:id="13"/>
      <w:bookmarkEnd w:id="14"/>
      <w:bookmarkEnd w:id="15"/>
      <w:bookmarkEnd w:id="16"/>
      <w:bookmarkEnd w:id="17"/>
    </w:p>
    <w:p w:rsidR="006758EF" w:rsidRDefault="006758EF" w:rsidP="006758EF">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8"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sidR="006849EB">
        <w:rPr>
          <w:rFonts w:ascii="Times New Roman" w:hAnsi="Times New Roman"/>
          <w:color w:val="0000FF"/>
        </w:rPr>
        <w:t xml:space="preserve"> </w:t>
      </w:r>
    </w:p>
    <w:p w:rsidR="006849EB" w:rsidRPr="007D4FE9" w:rsidRDefault="006849EB" w:rsidP="000D1BFC">
      <w:pPr>
        <w:autoSpaceDE w:val="0"/>
        <w:autoSpaceDN w:val="0"/>
        <w:adjustRightInd w:val="0"/>
        <w:rPr>
          <w:rFonts w:ascii="Times New Roman" w:hAnsi="Times New Roman"/>
          <w:b/>
          <w:bCs/>
          <w:color w:val="000000"/>
        </w:rPr>
      </w:pPr>
    </w:p>
    <w:p w:rsidR="000D1BFC" w:rsidRPr="00504D30" w:rsidRDefault="000D1BFC" w:rsidP="00E94856">
      <w:pPr>
        <w:pStyle w:val="Naslov2"/>
        <w:numPr>
          <w:ilvl w:val="0"/>
          <w:numId w:val="12"/>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504D30">
        <w:rPr>
          <w:sz w:val="24"/>
        </w:rPr>
        <w:t>Obvestila in pojasnila v zvezi z razpisno dokumentacijo</w:t>
      </w:r>
      <w:bookmarkEnd w:id="18"/>
      <w:bookmarkEnd w:id="19"/>
      <w:bookmarkEnd w:id="20"/>
      <w:bookmarkEnd w:id="21"/>
      <w:bookmarkEnd w:id="22"/>
      <w:bookmarkEnd w:id="23"/>
      <w:bookmarkEnd w:id="24"/>
      <w:bookmarkEnd w:id="25"/>
    </w:p>
    <w:p w:rsidR="000D1BFC" w:rsidRPr="001864F1"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w:t>
      </w:r>
      <w:r w:rsidR="003101F9" w:rsidRPr="001864F1">
        <w:rPr>
          <w:rFonts w:ascii="Times New Roman" w:hAnsi="Times New Roman"/>
          <w:color w:val="000000"/>
        </w:rPr>
        <w:t>i</w:t>
      </w:r>
      <w:r w:rsidRPr="001864F1">
        <w:rPr>
          <w:rFonts w:ascii="Times New Roman" w:hAnsi="Times New Roman"/>
          <w:color w:val="000000"/>
        </w:rPr>
        <w:t>zključno preko portala javnih naročil.</w:t>
      </w:r>
    </w:p>
    <w:p w:rsidR="000D1BFC" w:rsidRPr="001864F1" w:rsidRDefault="000D1BFC" w:rsidP="003101F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Naročnik bo zahtevo za pojasnilo razpisne dokumentacije oziroma kakršnokoli drugo vprašanje v zvezi z</w:t>
      </w:r>
      <w:r w:rsidR="003101F9" w:rsidRPr="001864F1">
        <w:rPr>
          <w:rFonts w:ascii="Times New Roman" w:hAnsi="Times New Roman"/>
          <w:color w:val="000000"/>
        </w:rPr>
        <w:t xml:space="preserve"> </w:t>
      </w:r>
      <w:r w:rsidRPr="001864F1">
        <w:rPr>
          <w:rFonts w:ascii="Times New Roman" w:hAnsi="Times New Roman"/>
          <w:color w:val="000000"/>
        </w:rPr>
        <w:t xml:space="preserve">naročilom štel kot pravočasno, v kolikor bo na portalu javnih naročil zastavljeno </w:t>
      </w:r>
      <w:r w:rsidR="00751634">
        <w:rPr>
          <w:rFonts w:ascii="Times New Roman" w:hAnsi="Times New Roman"/>
          <w:color w:val="000000"/>
        </w:rPr>
        <w:t xml:space="preserve">vprašanje </w:t>
      </w:r>
      <w:r w:rsidRPr="00751634">
        <w:rPr>
          <w:rFonts w:ascii="Times New Roman" w:hAnsi="Times New Roman"/>
          <w:color w:val="000000"/>
        </w:rPr>
        <w:t xml:space="preserve">najkasneje </w:t>
      </w:r>
      <w:r w:rsidR="00751634" w:rsidRPr="00751634">
        <w:rPr>
          <w:rFonts w:ascii="Times New Roman" w:hAnsi="Times New Roman"/>
        </w:rPr>
        <w:t>na dan in ob uri, objavljeni na Portalu JN in v sistemu e-JN</w:t>
      </w:r>
      <w:r w:rsidRPr="00751634">
        <w:rPr>
          <w:rFonts w:ascii="Times New Roman" w:hAnsi="Times New Roman"/>
          <w:bCs/>
          <w:i/>
          <w:iCs/>
          <w:color w:val="000000"/>
        </w:rPr>
        <w:t>.</w:t>
      </w:r>
    </w:p>
    <w:p w:rsidR="000E447F" w:rsidRPr="001864F1" w:rsidRDefault="000E447F" w:rsidP="003101F9">
      <w:pPr>
        <w:autoSpaceDE w:val="0"/>
        <w:autoSpaceDN w:val="0"/>
        <w:adjustRightInd w:val="0"/>
        <w:jc w:val="both"/>
        <w:rPr>
          <w:rFonts w:ascii="Times New Roman" w:hAnsi="Times New Roman"/>
        </w:rPr>
      </w:pPr>
    </w:p>
    <w:p w:rsidR="005109D9" w:rsidRPr="008F1EE4" w:rsidRDefault="005109D9" w:rsidP="005109D9">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5109D9" w:rsidRDefault="005109D9" w:rsidP="005109D9">
      <w:pPr>
        <w:autoSpaceDE w:val="0"/>
        <w:autoSpaceDN w:val="0"/>
        <w:adjustRightInd w:val="0"/>
        <w:jc w:val="both"/>
        <w:rPr>
          <w:rFonts w:ascii="Times New Roman" w:hAnsi="Times New Roman"/>
          <w:color w:val="FF0000"/>
        </w:rPr>
      </w:pPr>
    </w:p>
    <w:p w:rsidR="005109D9" w:rsidRPr="007D4FE9" w:rsidRDefault="005109D9" w:rsidP="005109D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w:t>
      </w:r>
      <w:r w:rsidR="00F74C31" w:rsidRPr="008F1EE4">
        <w:rPr>
          <w:rFonts w:ascii="Times New Roman" w:hAnsi="Times New Roman"/>
        </w:rPr>
        <w:t>, odgovori na vprašanja</w:t>
      </w:r>
      <w:r w:rsidRPr="008F1EE4">
        <w:rPr>
          <w:rFonts w:ascii="Times New Roman" w:hAnsi="Times New Roman"/>
        </w:rPr>
        <w:t xml:space="preserve"> in spremembe predstavljajo sestavni del razpisne dokumentacije.</w:t>
      </w:r>
    </w:p>
    <w:p w:rsidR="007A7A7A" w:rsidRDefault="007A7A7A" w:rsidP="00E23CBF">
      <w:pPr>
        <w:pStyle w:val="BodyText22"/>
        <w:ind w:left="0"/>
        <w:rPr>
          <w:rFonts w:ascii="Times New Roman" w:hAnsi="Times New Roman"/>
          <w:b/>
          <w:sz w:val="24"/>
          <w:szCs w:val="24"/>
          <w:lang w:val="sl-SI"/>
        </w:rPr>
      </w:pPr>
    </w:p>
    <w:p w:rsidR="00934BC6" w:rsidRPr="00717AAB" w:rsidRDefault="0044153A" w:rsidP="00934BC6">
      <w:pPr>
        <w:pStyle w:val="Naslov1"/>
        <w:rPr>
          <w:sz w:val="24"/>
          <w:szCs w:val="24"/>
        </w:rPr>
      </w:pPr>
      <w:bookmarkStart w:id="26" w:name="_Toc515428783"/>
      <w:r>
        <w:rPr>
          <w:sz w:val="24"/>
          <w:szCs w:val="24"/>
        </w:rPr>
        <w:t>8</w:t>
      </w:r>
      <w:r w:rsidR="00934BC6">
        <w:rPr>
          <w:sz w:val="24"/>
          <w:szCs w:val="24"/>
        </w:rPr>
        <w:t xml:space="preserve">. </w:t>
      </w:r>
      <w:r w:rsidR="00934BC6" w:rsidRPr="00717AAB">
        <w:rPr>
          <w:sz w:val="24"/>
          <w:szCs w:val="24"/>
        </w:rPr>
        <w:t>PONUDBENA VREDNOST</w:t>
      </w:r>
      <w:bookmarkEnd w:id="26"/>
    </w:p>
    <w:p w:rsidR="00F85804" w:rsidRPr="00FF0355" w:rsidRDefault="00F85804" w:rsidP="00F85804">
      <w:pPr>
        <w:jc w:val="both"/>
        <w:rPr>
          <w:rFonts w:ascii="Times New Roman" w:hAnsi="Times New Roman"/>
        </w:rPr>
      </w:pPr>
      <w:r w:rsidRPr="009F7B9D">
        <w:rPr>
          <w:rFonts w:ascii="Times New Roman" w:hAnsi="Times New Roman"/>
          <w:b/>
        </w:rPr>
        <w:t xml:space="preserve">Končna </w:t>
      </w:r>
      <w:r w:rsidRPr="00FF0355">
        <w:rPr>
          <w:rFonts w:ascii="Times New Roman" w:hAnsi="Times New Roman"/>
          <w:b/>
        </w:rPr>
        <w:t>ponudbena vrednost</w:t>
      </w:r>
      <w:r w:rsidRPr="00FF0355">
        <w:rPr>
          <w:rFonts w:ascii="Times New Roman" w:hAnsi="Times New Roman"/>
        </w:rPr>
        <w:t xml:space="preserve"> mora zajemati vse stroške za popolno in kvalitetno izvedbo storitev navedenih v razpisni dokumentaciji - Predmet JN. </w:t>
      </w:r>
    </w:p>
    <w:p w:rsidR="007A7A7A" w:rsidRPr="007D6FD9" w:rsidRDefault="007A7A7A" w:rsidP="007A7A7A">
      <w:pPr>
        <w:widowControl w:val="0"/>
        <w:rPr>
          <w:rFonts w:ascii="Times New Roman" w:hAnsi="Times New Roman"/>
          <w:szCs w:val="20"/>
        </w:rPr>
      </w:pPr>
    </w:p>
    <w:p w:rsidR="007A7A7A" w:rsidRPr="007D6FD9" w:rsidRDefault="007A7A7A" w:rsidP="00010A61">
      <w:pPr>
        <w:rPr>
          <w:rFonts w:ascii="Times New Roman" w:hAnsi="Times New Roman"/>
          <w:szCs w:val="20"/>
        </w:rPr>
      </w:pPr>
      <w:r w:rsidRPr="007D6FD9">
        <w:rPr>
          <w:rFonts w:ascii="Times New Roman" w:hAnsi="Times New Roman"/>
          <w:szCs w:val="20"/>
        </w:rPr>
        <w:t xml:space="preserve">Ponudbena cena mora biti navedena v EUR-ih. </w:t>
      </w:r>
    </w:p>
    <w:p w:rsidR="007A7A7A" w:rsidRDefault="007A7A7A" w:rsidP="007A7A7A">
      <w:pPr>
        <w:widowControl w:val="0"/>
        <w:rPr>
          <w:rFonts w:ascii="Times New Roman" w:hAnsi="Times New Roman"/>
          <w:szCs w:val="20"/>
        </w:rPr>
      </w:pPr>
      <w:r w:rsidRPr="007D6FD9">
        <w:rPr>
          <w:rFonts w:ascii="Times New Roman" w:hAnsi="Times New Roman"/>
          <w:szCs w:val="20"/>
        </w:rPr>
        <w:t>Morebitni komercialni popusti in DDV morajo biti prikazani ločeno.</w:t>
      </w:r>
    </w:p>
    <w:p w:rsidR="007A7A7A" w:rsidRDefault="007A7A7A" w:rsidP="007A7A7A">
      <w:pPr>
        <w:widowControl w:val="0"/>
        <w:rPr>
          <w:rFonts w:ascii="Times New Roman" w:hAnsi="Times New Roman"/>
          <w:szCs w:val="20"/>
        </w:rPr>
      </w:pPr>
    </w:p>
    <w:p w:rsidR="007A7A7A" w:rsidRPr="000E07A1" w:rsidRDefault="007A7A7A" w:rsidP="007A7A7A">
      <w:pPr>
        <w:jc w:val="both"/>
        <w:rPr>
          <w:rFonts w:ascii="Times New Roman" w:hAnsi="Times New Roman"/>
          <w:highlight w:val="yellow"/>
        </w:rPr>
      </w:pPr>
      <w:r w:rsidRPr="00B2416E">
        <w:rPr>
          <w:rFonts w:ascii="Times New Roman" w:hAnsi="Times New Roman"/>
          <w:u w:val="single"/>
        </w:rPr>
        <w:t xml:space="preserve">Cena storitev po ponudbi je fiksna in nespremenljiva za </w:t>
      </w:r>
      <w:r w:rsidR="003C4BE4" w:rsidRPr="00B2416E">
        <w:rPr>
          <w:rFonts w:ascii="Times New Roman" w:hAnsi="Times New Roman"/>
          <w:u w:val="single"/>
        </w:rPr>
        <w:t>ves čas trajanja pogodbe.</w:t>
      </w:r>
    </w:p>
    <w:p w:rsidR="007A7A7A" w:rsidRPr="00D62B8C" w:rsidRDefault="007A7A7A" w:rsidP="007A7A7A">
      <w:pPr>
        <w:widowControl w:val="0"/>
        <w:rPr>
          <w:rFonts w:ascii="Times New Roman" w:hAnsi="Times New Roman"/>
        </w:rPr>
      </w:pPr>
    </w:p>
    <w:p w:rsidR="007A7A7A" w:rsidRPr="00D62B8C" w:rsidRDefault="00B2416E" w:rsidP="007A7A7A">
      <w:pPr>
        <w:widowControl w:val="0"/>
        <w:rPr>
          <w:rFonts w:ascii="Times New Roman" w:hAnsi="Times New Roman"/>
        </w:rPr>
      </w:pPr>
      <w:r>
        <w:rPr>
          <w:rFonts w:ascii="Times New Roman" w:hAnsi="Times New Roman"/>
        </w:rPr>
        <w:t xml:space="preserve">Pogodba se sklepa za obdobje treh </w:t>
      </w:r>
      <w:r w:rsidR="007A7A7A" w:rsidRPr="00D62B8C">
        <w:rPr>
          <w:rFonts w:ascii="Times New Roman" w:hAnsi="Times New Roman"/>
        </w:rPr>
        <w:t>(</w:t>
      </w:r>
      <w:r>
        <w:rPr>
          <w:rFonts w:ascii="Times New Roman" w:hAnsi="Times New Roman"/>
        </w:rPr>
        <w:t>3</w:t>
      </w:r>
      <w:r w:rsidR="00950E66">
        <w:rPr>
          <w:rFonts w:ascii="Times New Roman" w:hAnsi="Times New Roman"/>
        </w:rPr>
        <w:t>) let, o</w:t>
      </w:r>
      <w:r>
        <w:rPr>
          <w:rFonts w:ascii="Times New Roman" w:hAnsi="Times New Roman"/>
        </w:rPr>
        <w:t>d 1.1.2020  do 31.12.2022.</w:t>
      </w:r>
    </w:p>
    <w:p w:rsidR="007A7A7A" w:rsidRPr="009E5C05" w:rsidRDefault="007A7A7A" w:rsidP="00CA577C">
      <w:pPr>
        <w:pStyle w:val="Glava"/>
        <w:numPr>
          <w:ilvl w:val="12"/>
          <w:numId w:val="21"/>
        </w:numPr>
        <w:tabs>
          <w:tab w:val="clear" w:pos="4536"/>
          <w:tab w:val="clear" w:pos="9072"/>
        </w:tabs>
        <w:jc w:val="both"/>
        <w:rPr>
          <w:rFonts w:ascii="Times New Roman" w:hAnsi="Times New Roman"/>
        </w:rPr>
      </w:pPr>
    </w:p>
    <w:p w:rsidR="007A7A7A" w:rsidRPr="009E5C05" w:rsidRDefault="007A7A7A" w:rsidP="007A7A7A">
      <w:pPr>
        <w:pStyle w:val="Glava"/>
        <w:tabs>
          <w:tab w:val="clear" w:pos="4536"/>
          <w:tab w:val="clear" w:pos="9072"/>
          <w:tab w:val="left" w:pos="360"/>
        </w:tabs>
        <w:jc w:val="both"/>
        <w:rPr>
          <w:rFonts w:ascii="Times New Roman" w:hAnsi="Times New Roman"/>
        </w:rPr>
      </w:pPr>
      <w:r w:rsidRPr="009E5C05">
        <w:rPr>
          <w:rFonts w:ascii="Times New Roman" w:hAnsi="Times New Roman"/>
        </w:rPr>
        <w:t xml:space="preserve">Ob oddaji del najugodnejšemu </w:t>
      </w:r>
      <w:r>
        <w:rPr>
          <w:rFonts w:ascii="Times New Roman" w:hAnsi="Times New Roman"/>
        </w:rPr>
        <w:t xml:space="preserve"> </w:t>
      </w:r>
      <w:r w:rsidRPr="009E5C05">
        <w:rPr>
          <w:rFonts w:ascii="Times New Roman" w:hAnsi="Times New Roman"/>
        </w:rPr>
        <w:t xml:space="preserve">ponudniku si naročnik pridržuje pravico zmanjšati obseg del za smiselno celoto, skladno z razpoložljivimi sredstvi.   </w:t>
      </w:r>
    </w:p>
    <w:p w:rsidR="007A7A7A" w:rsidRPr="009E5C05" w:rsidRDefault="007A7A7A" w:rsidP="00CA577C">
      <w:pPr>
        <w:pStyle w:val="Glava"/>
        <w:numPr>
          <w:ilvl w:val="12"/>
          <w:numId w:val="21"/>
        </w:numPr>
        <w:tabs>
          <w:tab w:val="clear" w:pos="4536"/>
          <w:tab w:val="clear" w:pos="9072"/>
        </w:tabs>
        <w:jc w:val="both"/>
        <w:rPr>
          <w:rFonts w:ascii="Times New Roman" w:hAnsi="Times New Roman"/>
        </w:rPr>
      </w:pPr>
    </w:p>
    <w:p w:rsidR="007A7A7A" w:rsidRDefault="007A7A7A" w:rsidP="007A7A7A">
      <w:pPr>
        <w:pStyle w:val="Glava"/>
        <w:tabs>
          <w:tab w:val="clear" w:pos="4536"/>
          <w:tab w:val="clear" w:pos="9072"/>
          <w:tab w:val="left" w:pos="360"/>
        </w:tabs>
        <w:jc w:val="both"/>
        <w:rPr>
          <w:rFonts w:ascii="Times New Roman" w:hAnsi="Times New Roman"/>
        </w:rPr>
      </w:pPr>
      <w:r w:rsidRPr="009E5C05">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9C1FEE" w:rsidRPr="00FB547A" w:rsidRDefault="009C1FEE" w:rsidP="009C1FEE">
      <w:pPr>
        <w:jc w:val="both"/>
        <w:rPr>
          <w:rFonts w:ascii="Times New Roman" w:hAnsi="Times New Roman"/>
        </w:rPr>
      </w:pPr>
      <w:r w:rsidRPr="00FB547A">
        <w:rPr>
          <w:rFonts w:ascii="Times New Roman" w:hAnsi="Times New Roman"/>
        </w:rPr>
        <w:t xml:space="preserve">Ponudnik skladno z zgornjimi zahtevami izpolni tudi </w:t>
      </w:r>
      <w:r>
        <w:rPr>
          <w:rFonts w:ascii="Times New Roman" w:hAnsi="Times New Roman"/>
        </w:rPr>
        <w:t>»</w:t>
      </w:r>
      <w:r w:rsidR="000E568D">
        <w:rPr>
          <w:rFonts w:ascii="Times New Roman" w:hAnsi="Times New Roman"/>
        </w:rPr>
        <w:t>Predračun«</w:t>
      </w:r>
      <w:r w:rsidRPr="00FB547A">
        <w:rPr>
          <w:rFonts w:ascii="Times New Roman" w:hAnsi="Times New Roman"/>
        </w:rPr>
        <w:t xml:space="preserve"> </w:t>
      </w:r>
      <w:r>
        <w:rPr>
          <w:rFonts w:ascii="Times New Roman" w:hAnsi="Times New Roman"/>
        </w:rPr>
        <w:t>(</w:t>
      </w:r>
      <w:r w:rsidRPr="00FA1354">
        <w:rPr>
          <w:rFonts w:ascii="Times New Roman" w:hAnsi="Times New Roman"/>
        </w:rPr>
        <w:t>OBR-</w:t>
      </w:r>
      <w:r w:rsidR="00827D81">
        <w:rPr>
          <w:rFonts w:ascii="Times New Roman" w:hAnsi="Times New Roman"/>
        </w:rPr>
        <w:t>3</w:t>
      </w:r>
      <w:r w:rsidRPr="004E5858">
        <w:rPr>
          <w:rFonts w:ascii="Times New Roman" w:hAnsi="Times New Roman"/>
        </w:rPr>
        <w:t>).</w:t>
      </w:r>
      <w:r w:rsidRPr="00FB547A">
        <w:rPr>
          <w:rFonts w:ascii="Times New Roman" w:hAnsi="Times New Roman"/>
        </w:rPr>
        <w:t xml:space="preserve"> </w:t>
      </w:r>
    </w:p>
    <w:p w:rsidR="003F213F" w:rsidRDefault="003F213F" w:rsidP="009C1FEE">
      <w:pPr>
        <w:jc w:val="both"/>
        <w:rPr>
          <w:rFonts w:ascii="Times New Roman" w:hAnsi="Times New Roman"/>
          <w:b/>
        </w:rPr>
      </w:pPr>
    </w:p>
    <w:p w:rsidR="009C1FEE" w:rsidRPr="00E9516B" w:rsidRDefault="009C1FEE" w:rsidP="009C1FEE">
      <w:pPr>
        <w:jc w:val="both"/>
        <w:rPr>
          <w:rFonts w:ascii="Times New Roman" w:hAnsi="Times New Roman"/>
          <w:b/>
        </w:rPr>
      </w:pPr>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Pr="0046625D">
        <w:rPr>
          <w:rFonts w:ascii="Times New Roman" w:hAnsi="Times New Roman"/>
          <w:b/>
          <w:i/>
        </w:rPr>
        <w:t>Predračun«</w:t>
      </w:r>
      <w:r w:rsidRPr="00FB547A">
        <w:rPr>
          <w:rFonts w:ascii="Times New Roman" w:hAnsi="Times New Roman"/>
          <w:b/>
        </w:rPr>
        <w:t xml:space="preserve"> naloži izpolnjen obrazec </w:t>
      </w:r>
      <w:r w:rsidR="000E568D">
        <w:rPr>
          <w:rFonts w:ascii="Times New Roman" w:hAnsi="Times New Roman"/>
          <w:b/>
        </w:rPr>
        <w:t>»Predračuna</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ki</w:t>
      </w:r>
      <w:r w:rsidR="0046625D" w:rsidRPr="00E9516B">
        <w:rPr>
          <w:rFonts w:ascii="Times New Roman" w:hAnsi="Times New Roman"/>
          <w:b/>
        </w:rPr>
        <w:t xml:space="preserve"> </w:t>
      </w:r>
      <w:r w:rsidR="00827D81">
        <w:rPr>
          <w:rFonts w:ascii="Times New Roman" w:hAnsi="Times New Roman"/>
          <w:b/>
          <w:i/>
        </w:rPr>
        <w:t>(OBR-3</w:t>
      </w:r>
      <w:r w:rsidR="0046625D" w:rsidRPr="00E9516B">
        <w:rPr>
          <w:rFonts w:ascii="Times New Roman" w:hAnsi="Times New Roman"/>
          <w:b/>
          <w:i/>
        </w:rPr>
        <w:t>)</w:t>
      </w:r>
      <w:r w:rsidRPr="00E9516B">
        <w:rPr>
          <w:rFonts w:ascii="Times New Roman" w:hAnsi="Times New Roman"/>
          <w:b/>
        </w:rPr>
        <w:t xml:space="preserve">, ki bo dostopen na javnem odpiranju ponudb. </w:t>
      </w:r>
    </w:p>
    <w:p w:rsidR="0046625D" w:rsidRPr="00E9516B" w:rsidRDefault="0046625D" w:rsidP="009C1FEE">
      <w:pPr>
        <w:jc w:val="both"/>
        <w:rPr>
          <w:rFonts w:ascii="Times New Roman" w:hAnsi="Times New Roman"/>
          <w:b/>
        </w:rPr>
      </w:pPr>
    </w:p>
    <w:p w:rsidR="0046625D" w:rsidRPr="00E9516B" w:rsidRDefault="0046625D" w:rsidP="0046625D">
      <w:pPr>
        <w:jc w:val="both"/>
        <w:rPr>
          <w:rFonts w:ascii="Times New Roman" w:hAnsi="Times New Roman"/>
          <w:b/>
        </w:rPr>
      </w:pPr>
      <w:r w:rsidRPr="00E9516B">
        <w:rPr>
          <w:rFonts w:ascii="Times New Roman" w:hAnsi="Times New Roman"/>
          <w:b/>
        </w:rPr>
        <w:t>Vse ostale obrazce OBR (</w:t>
      </w:r>
      <w:r w:rsidRPr="00E9516B">
        <w:rPr>
          <w:rFonts w:ascii="Times New Roman" w:hAnsi="Times New Roman"/>
        </w:rPr>
        <w:t>v nadaljevanju RD</w:t>
      </w:r>
      <w:r w:rsidRPr="00E9516B">
        <w:rPr>
          <w:rFonts w:ascii="Times New Roman" w:hAnsi="Times New Roman"/>
          <w:b/>
        </w:rPr>
        <w:t xml:space="preserve">),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rsidR="009C1FEE" w:rsidRPr="00E9516B" w:rsidRDefault="009C1FEE" w:rsidP="009C1FEE">
      <w:pPr>
        <w:tabs>
          <w:tab w:val="left" w:pos="851"/>
        </w:tabs>
        <w:jc w:val="both"/>
        <w:rPr>
          <w:rFonts w:ascii="Times New Roman" w:hAnsi="Times New Roman"/>
          <w:lang w:eastAsia="en-US"/>
        </w:rPr>
      </w:pPr>
    </w:p>
    <w:p w:rsidR="0046625D" w:rsidRPr="00E9516B" w:rsidRDefault="0046625D" w:rsidP="0046625D">
      <w:pPr>
        <w:jc w:val="both"/>
        <w:rPr>
          <w:rFonts w:ascii="Times New Roman" w:hAnsi="Times New Roman"/>
          <w:b/>
        </w:rPr>
      </w:pPr>
      <w:r w:rsidRPr="00E9516B">
        <w:rPr>
          <w:rFonts w:ascii="Times New Roman" w:hAnsi="Times New Roman"/>
          <w:b/>
        </w:rPr>
        <w:t xml:space="preserve">Prav tako naloži v razdelek </w:t>
      </w:r>
      <w:r w:rsidRPr="00E9516B">
        <w:rPr>
          <w:rFonts w:ascii="Times New Roman" w:hAnsi="Times New Roman"/>
          <w:b/>
          <w:i/>
        </w:rPr>
        <w:t>»Drugi dokumenti«</w:t>
      </w:r>
      <w:r w:rsidRPr="00E9516B">
        <w:rPr>
          <w:rFonts w:ascii="Times New Roman" w:hAnsi="Times New Roman"/>
          <w:b/>
        </w:rPr>
        <w:t xml:space="preserve"> obrazec </w:t>
      </w:r>
      <w:r w:rsidRPr="00E9516B">
        <w:rPr>
          <w:rFonts w:ascii="Times New Roman" w:hAnsi="Times New Roman"/>
          <w:b/>
          <w:i/>
        </w:rPr>
        <w:t>»Lastni predračun«</w:t>
      </w:r>
      <w:r w:rsidRPr="00E9516B">
        <w:rPr>
          <w:rFonts w:ascii="Times New Roman" w:hAnsi="Times New Roman"/>
          <w:b/>
        </w:rPr>
        <w:t xml:space="preserve"> v *</w:t>
      </w:r>
      <w:proofErr w:type="spellStart"/>
      <w:r w:rsidRPr="00E9516B">
        <w:rPr>
          <w:rFonts w:ascii="Times New Roman" w:hAnsi="Times New Roman"/>
          <w:b/>
        </w:rPr>
        <w:t>pdf</w:t>
      </w:r>
      <w:proofErr w:type="spellEnd"/>
      <w:r w:rsidRPr="00E9516B">
        <w:rPr>
          <w:rFonts w:ascii="Times New Roman" w:hAnsi="Times New Roman"/>
          <w:b/>
        </w:rPr>
        <w:t xml:space="preserve"> obliki.</w:t>
      </w:r>
    </w:p>
    <w:p w:rsidR="0046625D" w:rsidRDefault="0046625D" w:rsidP="000D354C">
      <w:pPr>
        <w:jc w:val="both"/>
        <w:rPr>
          <w:rFonts w:ascii="Times New Roman" w:hAnsi="Times New Roman"/>
        </w:rPr>
      </w:pPr>
      <w:r w:rsidRPr="00E9516B">
        <w:rPr>
          <w:rFonts w:ascii="Times New Roman" w:hAnsi="Times New Roman"/>
        </w:rPr>
        <w:lastRenderedPageBreak/>
        <w:t xml:space="preserve">V </w:t>
      </w:r>
      <w:r w:rsidRPr="00E9516B">
        <w:rPr>
          <w:rFonts w:ascii="Times New Roman" w:hAnsi="Times New Roman"/>
          <w:b/>
          <w:i/>
          <w:u w:val="single"/>
        </w:rPr>
        <w:t>»Lastnem predračunu«</w:t>
      </w:r>
      <w:r w:rsidRPr="00E9516B">
        <w:rPr>
          <w:rFonts w:ascii="Times New Roman" w:hAnsi="Times New Roman"/>
        </w:rPr>
        <w:t xml:space="preserve"> morajo biti natančno specificirane in ovrednotene ponujene storitve, kot so zapisane v Tehničnih specifikacijah/predmetu tega javnega naročila.</w:t>
      </w:r>
    </w:p>
    <w:p w:rsidR="009C1FEE" w:rsidRPr="00FB547A" w:rsidRDefault="009C1FEE" w:rsidP="009C1FEE">
      <w:pPr>
        <w:jc w:val="both"/>
        <w:rPr>
          <w:rFonts w:ascii="Times New Roman" w:hAnsi="Times New Roman"/>
        </w:rPr>
      </w:pPr>
      <w:r w:rsidRPr="00FB547A">
        <w:rPr>
          <w:rFonts w:ascii="Times New Roman" w:hAnsi="Times New Roman"/>
        </w:rPr>
        <w:t>Predmet ponudbe mora izpolnjevati najmanj minimalne tehnične zahteve, navedene v tehnični specifikaciji, ki je sestavni del te razpisne dokumentacije.</w:t>
      </w:r>
    </w:p>
    <w:p w:rsidR="009C1FEE" w:rsidRPr="00FB547A" w:rsidRDefault="009C1FEE" w:rsidP="009C1FEE">
      <w:pPr>
        <w:tabs>
          <w:tab w:val="left" w:pos="851"/>
        </w:tabs>
        <w:jc w:val="both"/>
        <w:rPr>
          <w:rFonts w:ascii="Times New Roman" w:hAnsi="Times New Roman"/>
          <w:lang w:eastAsia="en-US"/>
        </w:rPr>
      </w:pPr>
    </w:p>
    <w:p w:rsidR="009C1FEE" w:rsidRPr="00FB547A" w:rsidRDefault="009C1FEE" w:rsidP="009C1FEE">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C1FEE" w:rsidRDefault="009C1FEE" w:rsidP="00934BC6">
      <w:pPr>
        <w:pStyle w:val="BodyText22"/>
        <w:ind w:left="0"/>
        <w:rPr>
          <w:rFonts w:ascii="Times New Roman" w:hAnsi="Times New Roman"/>
          <w:b/>
          <w:sz w:val="24"/>
          <w:szCs w:val="24"/>
          <w:lang w:val="sl-SI"/>
        </w:rPr>
      </w:pPr>
    </w:p>
    <w:p w:rsidR="00934BC6" w:rsidRPr="006D2704" w:rsidRDefault="0044153A" w:rsidP="00934BC6">
      <w:pPr>
        <w:pStyle w:val="Naslov1"/>
        <w:rPr>
          <w:sz w:val="24"/>
          <w:szCs w:val="24"/>
        </w:rPr>
      </w:pPr>
      <w:bookmarkStart w:id="27" w:name="_Toc494712875"/>
      <w:bookmarkStart w:id="28" w:name="_Toc515428784"/>
      <w:r>
        <w:rPr>
          <w:sz w:val="24"/>
          <w:szCs w:val="24"/>
        </w:rPr>
        <w:t>9</w:t>
      </w:r>
      <w:r w:rsidR="00934BC6" w:rsidRPr="006D2704">
        <w:rPr>
          <w:sz w:val="24"/>
          <w:szCs w:val="24"/>
        </w:rPr>
        <w:t>. UGOTAVLJANJE SPOSOBNOSTI</w:t>
      </w:r>
      <w:r w:rsidR="00934BC6">
        <w:rPr>
          <w:sz w:val="24"/>
          <w:szCs w:val="24"/>
        </w:rPr>
        <w:t xml:space="preserve"> IN POGOJI</w:t>
      </w:r>
      <w:bookmarkEnd w:id="27"/>
      <w:bookmarkEnd w:id="28"/>
    </w:p>
    <w:p w:rsidR="000E07A1" w:rsidRPr="008F1EE4" w:rsidRDefault="000E07A1" w:rsidP="000E07A1">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E07A1" w:rsidRPr="00FC212F" w:rsidRDefault="000E07A1" w:rsidP="000E07A1">
      <w:pPr>
        <w:autoSpaceDE w:val="0"/>
        <w:autoSpaceDN w:val="0"/>
        <w:adjustRightInd w:val="0"/>
        <w:jc w:val="both"/>
        <w:rPr>
          <w:rFonts w:ascii="Times New Roman" w:hAnsi="Times New Roman"/>
          <w:bCs/>
          <w:color w:val="FF0000"/>
        </w:rPr>
      </w:pPr>
    </w:p>
    <w:p w:rsidR="000E07A1" w:rsidRPr="008F1EE4" w:rsidRDefault="000E07A1" w:rsidP="000E07A1">
      <w:pPr>
        <w:autoSpaceDE w:val="0"/>
        <w:autoSpaceDN w:val="0"/>
        <w:adjustRightInd w:val="0"/>
        <w:rPr>
          <w:rFonts w:ascii="Times New Roman" w:hAnsi="Times New Roman"/>
          <w:b/>
          <w:bCs/>
        </w:rPr>
      </w:pPr>
      <w:r>
        <w:rPr>
          <w:rFonts w:ascii="Times New Roman" w:hAnsi="Times New Roman"/>
          <w:b/>
          <w:bCs/>
        </w:rPr>
        <w:t>8</w:t>
      </w:r>
      <w:r w:rsidRPr="008F1EE4">
        <w:rPr>
          <w:rFonts w:ascii="Times New Roman" w:hAnsi="Times New Roman"/>
          <w:b/>
          <w:bCs/>
        </w:rPr>
        <w:t>.1. Ugotavljanje sposobnosti za sodelovanje v postopku oddaje javnega naročila in dokazila</w:t>
      </w:r>
    </w:p>
    <w:p w:rsidR="000E07A1" w:rsidRPr="008F1EE4" w:rsidRDefault="000E07A1" w:rsidP="000E07A1">
      <w:pPr>
        <w:autoSpaceDE w:val="0"/>
        <w:autoSpaceDN w:val="0"/>
        <w:adjustRightInd w:val="0"/>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E07A1" w:rsidRPr="008F1EE4" w:rsidRDefault="000E07A1" w:rsidP="000E07A1">
      <w:pPr>
        <w:jc w:val="both"/>
        <w:rPr>
          <w:rFonts w:ascii="Times New Roman" w:hAnsi="Times New Roman"/>
          <w:b/>
        </w:rPr>
      </w:pPr>
    </w:p>
    <w:p w:rsidR="000E07A1" w:rsidRPr="008F1EE4" w:rsidRDefault="000E07A1" w:rsidP="000E07A1">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rsidR="000E07A1" w:rsidRPr="008F1EE4" w:rsidRDefault="000E07A1" w:rsidP="000E07A1">
      <w:pPr>
        <w:pStyle w:val="Naslov3"/>
        <w:rPr>
          <w:rFonts w:ascii="Times New Roman" w:hAnsi="Times New Roman"/>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sz w:val="24"/>
          <w:szCs w:val="24"/>
        </w:rPr>
        <w:t>8</w:t>
      </w:r>
      <w:r w:rsidRPr="008F1EE4">
        <w:rPr>
          <w:rFonts w:ascii="Times New Roman" w:hAnsi="Times New Roman"/>
          <w:sz w:val="24"/>
          <w:szCs w:val="24"/>
        </w:rPr>
        <w:t>.2. Razlogi za izključitev</w:t>
      </w:r>
      <w:bookmarkEnd w:id="29"/>
      <w:bookmarkEnd w:id="30"/>
      <w:bookmarkEnd w:id="31"/>
      <w:bookmarkEnd w:id="32"/>
      <w:bookmarkEnd w:id="33"/>
      <w:bookmarkEnd w:id="34"/>
      <w:bookmarkEnd w:id="35"/>
      <w:bookmarkEnd w:id="36"/>
    </w:p>
    <w:p w:rsidR="000E07A1" w:rsidRPr="00FC212F" w:rsidRDefault="000E07A1" w:rsidP="000E07A1">
      <w:pPr>
        <w:pStyle w:val="BodyText22"/>
        <w:ind w:left="0"/>
        <w:rPr>
          <w:rFonts w:ascii="Times New Roman" w:hAnsi="Times New Roman"/>
          <w:b/>
          <w:color w:val="FF0000"/>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rsidR="000E07A1" w:rsidRPr="008F1EE4" w:rsidRDefault="000E07A1" w:rsidP="000E07A1">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0E07A1" w:rsidRPr="008F1EE4" w:rsidRDefault="000E07A1" w:rsidP="000E07A1">
      <w:pPr>
        <w:autoSpaceDE w:val="0"/>
        <w:autoSpaceDN w:val="0"/>
        <w:adjustRightInd w:val="0"/>
        <w:rPr>
          <w:rFonts w:ascii="Verdana" w:hAnsi="Verdana"/>
          <w:sz w:val="20"/>
          <w:szCs w:val="20"/>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 xml:space="preserve">za pridobitev podatkov iz kazenske evidence (za vse gospodarske subjekte v ponudbi in za vse osebe, ki so članice upravnega, vodstvenega ali nadzornega organa gospodarskega subjekta </w:t>
      </w:r>
      <w:r w:rsidRPr="008F1EE4">
        <w:rPr>
          <w:rFonts w:ascii="Times New Roman" w:hAnsi="Times New Roman"/>
        </w:rPr>
        <w:lastRenderedPageBreak/>
        <w:t>vključno z vsemi osebami, ki imajo pooblastila za njegovo zastopanje, odločanje ali nadzor, navedene v obrazcu ESPD).</w:t>
      </w:r>
    </w:p>
    <w:p w:rsidR="001A12BB" w:rsidRPr="008F1EE4" w:rsidRDefault="001A12BB" w:rsidP="000E07A1">
      <w:pPr>
        <w:autoSpaceDE w:val="0"/>
        <w:autoSpaceDN w:val="0"/>
        <w:adjustRightInd w:val="0"/>
        <w:rPr>
          <w:rFonts w:ascii="Verdana" w:hAnsi="Verdana"/>
          <w:sz w:val="20"/>
          <w:szCs w:val="20"/>
        </w:rPr>
      </w:pPr>
    </w:p>
    <w:p w:rsidR="000E07A1" w:rsidRPr="000D354C" w:rsidRDefault="000E07A1" w:rsidP="000D354C">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8F1EE4" w:rsidRDefault="000E07A1" w:rsidP="000E07A1">
      <w:pPr>
        <w:pStyle w:val="Odstavekseznama"/>
        <w:numPr>
          <w:ilvl w:val="0"/>
          <w:numId w:val="11"/>
        </w:numPr>
        <w:contextualSpacing/>
        <w:jc w:val="both"/>
        <w:rPr>
          <w:rFonts w:ascii="Times New Roman" w:hAnsi="Times New Roman"/>
        </w:rPr>
      </w:pPr>
      <w:r w:rsidRPr="008F1EE4">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ima na dan oddaje ponudbe ali prijave predložene vse obračune davčnih odtegljajev za dohodke iz delovnega razmerja za obdobje zadnjih petih let do dne oddaje ponudbe ali prijave.</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FC212F" w:rsidRDefault="000E07A1" w:rsidP="000E07A1">
      <w:pPr>
        <w:autoSpaceDE w:val="0"/>
        <w:autoSpaceDN w:val="0"/>
        <w:adjustRightInd w:val="0"/>
        <w:rPr>
          <w:rFonts w:ascii="Times New Roman" w:hAnsi="Times New Roman"/>
          <w:color w:val="FF0000"/>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C. Razlogi, povezani z insolventnostjo, nasprotjem interesov ali kršitvijo poklicnih pravil</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ne krši obveznosti iz drugega odstavka 3. člena ZJN-3 (obveznosti na področju okoljskega, socialnega in delovnega prava);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ni zagrešil hujšo kršitev poklicnih pravil, zaradi česar je omajana njegova integriteta;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0E07A1" w:rsidRPr="008F1EE4" w:rsidRDefault="000E07A1" w:rsidP="000E07A1">
      <w:pPr>
        <w:ind w:left="357"/>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rsidR="000E07A1" w:rsidRPr="008F1EE4" w:rsidRDefault="000E07A1" w:rsidP="000E07A1">
      <w:pPr>
        <w:pStyle w:val="BodyText22"/>
        <w:ind w:left="0"/>
        <w:rPr>
          <w:rFonts w:ascii="Times New Roman" w:hAnsi="Times New Roman"/>
          <w:i/>
          <w:sz w:val="24"/>
          <w:szCs w:val="24"/>
          <w:lang w:val="sl-SI"/>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lastRenderedPageBreak/>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0E07A1" w:rsidRPr="008F1EE4" w:rsidRDefault="000E07A1" w:rsidP="000E07A1">
      <w:pPr>
        <w:pStyle w:val="Naslov3"/>
        <w:rPr>
          <w:rFonts w:ascii="Times New Roman" w:hAnsi="Times New Roman"/>
          <w:sz w:val="24"/>
          <w:szCs w:val="24"/>
        </w:rPr>
      </w:pPr>
      <w:bookmarkStart w:id="37" w:name="_Toc456003937"/>
      <w:bookmarkStart w:id="38" w:name="_Toc456004110"/>
      <w:bookmarkStart w:id="39" w:name="_Toc463243968"/>
      <w:bookmarkStart w:id="40" w:name="_Toc464815953"/>
      <w:bookmarkStart w:id="41" w:name="_Toc513202907"/>
      <w:bookmarkStart w:id="42" w:name="_Toc513203080"/>
      <w:bookmarkStart w:id="43" w:name="_Toc513708999"/>
      <w:bookmarkStart w:id="44" w:name="_Toc527367553"/>
      <w:r>
        <w:rPr>
          <w:rFonts w:ascii="Times New Roman" w:hAnsi="Times New Roman"/>
          <w:sz w:val="24"/>
          <w:szCs w:val="24"/>
        </w:rPr>
        <w:t>8</w:t>
      </w:r>
      <w:r w:rsidRPr="008F1EE4">
        <w:rPr>
          <w:rFonts w:ascii="Times New Roman" w:hAnsi="Times New Roman"/>
          <w:sz w:val="24"/>
          <w:szCs w:val="24"/>
        </w:rPr>
        <w:t>.3. Pogoji za sodelovanje</w:t>
      </w:r>
      <w:bookmarkEnd w:id="37"/>
      <w:bookmarkEnd w:id="38"/>
      <w:bookmarkEnd w:id="39"/>
      <w:bookmarkEnd w:id="40"/>
      <w:bookmarkEnd w:id="41"/>
      <w:bookmarkEnd w:id="42"/>
      <w:bookmarkEnd w:id="43"/>
      <w:bookmarkEnd w:id="44"/>
    </w:p>
    <w:p w:rsidR="000E07A1" w:rsidRPr="008F1EE4" w:rsidRDefault="000E07A1" w:rsidP="000E07A1"/>
    <w:p w:rsidR="000E07A1" w:rsidRPr="008F1EE4" w:rsidRDefault="000E07A1" w:rsidP="000E07A1">
      <w:pPr>
        <w:autoSpaceDE w:val="0"/>
        <w:autoSpaceDN w:val="0"/>
        <w:adjustRightInd w:val="0"/>
        <w:jc w:val="both"/>
        <w:rPr>
          <w:rFonts w:ascii="Times New Roman" w:hAnsi="Times New Roman"/>
          <w:b/>
        </w:rPr>
      </w:pPr>
      <w:r w:rsidRPr="008F1EE4">
        <w:rPr>
          <w:rFonts w:ascii="Times New Roman" w:hAnsi="Times New Roman"/>
          <w:b/>
        </w:rPr>
        <w:t>A. Sposobnost za opravljanje poklicne dejavnosti</w:t>
      </w:r>
    </w:p>
    <w:p w:rsidR="000E07A1" w:rsidRPr="008F1EE4" w:rsidRDefault="000E07A1" w:rsidP="000E07A1">
      <w:pPr>
        <w:jc w:val="both"/>
        <w:rPr>
          <w:rFonts w:ascii="Times New Roman" w:hAnsi="Times New Roman"/>
        </w:rPr>
      </w:pPr>
      <w:r w:rsidRPr="008F1EE4">
        <w:rPr>
          <w:rFonts w:ascii="Times New Roman" w:hAnsi="Times New Roman"/>
        </w:rPr>
        <w:t>1. Vpis v poslovni register: gospodarski subjekt je registriran za opravljanje dejavnosti, ki je predmet tega javnega naročila.</w:t>
      </w:r>
    </w:p>
    <w:p w:rsidR="000E07A1" w:rsidRPr="008F1EE4" w:rsidRDefault="000E07A1" w:rsidP="000E07A1">
      <w:pPr>
        <w:jc w:val="both"/>
        <w:rPr>
          <w:rFonts w:ascii="Times New Roman" w:hAnsi="Times New Roman"/>
        </w:rPr>
      </w:pPr>
    </w:p>
    <w:p w:rsidR="00166664" w:rsidRPr="00EF77F0" w:rsidRDefault="000E07A1" w:rsidP="00166664">
      <w:pPr>
        <w:widowControl w:val="0"/>
        <w:jc w:val="both"/>
        <w:rPr>
          <w:rFonts w:ascii="Times New Roman" w:hAnsi="Times New Roman"/>
        </w:rPr>
      </w:pPr>
      <w:r w:rsidRPr="00166664">
        <w:rPr>
          <w:rFonts w:ascii="Times New Roman" w:hAnsi="Times New Roman"/>
        </w:rPr>
        <w:t xml:space="preserve">2. Plačilni rok: </w:t>
      </w:r>
      <w:r w:rsidR="00166664" w:rsidRPr="00166664">
        <w:rPr>
          <w:rFonts w:ascii="Times New Roman" w:hAnsi="Times New Roman"/>
        </w:rPr>
        <w:t>v</w:t>
      </w:r>
      <w:r w:rsidR="00166664" w:rsidRPr="00EF77F0">
        <w:rPr>
          <w:rFonts w:ascii="Times New Roman" w:hAnsi="Times New Roman"/>
        </w:rPr>
        <w:t xml:space="preserve"> šestintridesetih (36) enakih mesečnih obrokih, prvi obrok zapade v plačilo v 30 dneh po začetku veljavnosti pogodbe</w:t>
      </w:r>
      <w:r w:rsidR="00166664" w:rsidRPr="00EF77F0">
        <w:rPr>
          <w:rFonts w:ascii="Times New Roman" w:hAnsi="Times New Roman"/>
          <w:color w:val="FF0000"/>
        </w:rPr>
        <w:t xml:space="preserve"> </w:t>
      </w:r>
      <w:r w:rsidR="00166664" w:rsidRPr="00EF77F0">
        <w:rPr>
          <w:rFonts w:ascii="Times New Roman" w:hAnsi="Times New Roman"/>
        </w:rPr>
        <w:t>oz. zadnji dan v mesecu za tekoči mesec.</w:t>
      </w:r>
    </w:p>
    <w:p w:rsidR="003C4BE4" w:rsidRPr="006002A7" w:rsidRDefault="003C4BE4" w:rsidP="000E07A1">
      <w:pPr>
        <w:jc w:val="both"/>
        <w:rPr>
          <w:rFonts w:ascii="Times New Roman" w:hAnsi="Times New Roman"/>
          <w:highlight w:val="yellow"/>
        </w:rPr>
      </w:pP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w:t>
      </w:r>
    </w:p>
    <w:p w:rsidR="00934BC6" w:rsidRPr="00926843" w:rsidRDefault="00934BC6" w:rsidP="00934BC6">
      <w:pPr>
        <w:autoSpaceDE w:val="0"/>
        <w:autoSpaceDN w:val="0"/>
        <w:adjustRightInd w:val="0"/>
        <w:rPr>
          <w:rFonts w:ascii="Times New Roman" w:hAnsi="Times New Roman"/>
        </w:rPr>
      </w:pPr>
    </w:p>
    <w:p w:rsidR="00934BC6" w:rsidRPr="00944CE8" w:rsidRDefault="00934BC6" w:rsidP="00E3745E">
      <w:pPr>
        <w:pStyle w:val="Naslov2"/>
        <w:numPr>
          <w:ilvl w:val="2"/>
          <w:numId w:val="11"/>
        </w:numPr>
        <w:spacing w:line="276" w:lineRule="auto"/>
        <w:ind w:left="709"/>
        <w:jc w:val="left"/>
        <w:rPr>
          <w:sz w:val="24"/>
        </w:rPr>
      </w:pPr>
      <w:bookmarkStart w:id="45" w:name="_Toc494712884"/>
      <w:bookmarkStart w:id="46" w:name="_Toc515428793"/>
      <w:r w:rsidRPr="0074148D">
        <w:rPr>
          <w:sz w:val="24"/>
        </w:rPr>
        <w:t>Tehnična in kadrovska sposobnost</w:t>
      </w:r>
      <w:r>
        <w:rPr>
          <w:sz w:val="24"/>
        </w:rPr>
        <w:t>:</w:t>
      </w:r>
      <w:bookmarkEnd w:id="45"/>
      <w:bookmarkEnd w:id="46"/>
      <w:r w:rsidRPr="00944CE8">
        <w:rPr>
          <w:sz w:val="24"/>
        </w:rPr>
        <w:t xml:space="preserve"> </w:t>
      </w:r>
    </w:p>
    <w:p w:rsidR="00010A61" w:rsidRDefault="00D54E6B" w:rsidP="00D42A38">
      <w:pPr>
        <w:jc w:val="both"/>
        <w:rPr>
          <w:rFonts w:ascii="Times New Roman" w:hAnsi="Times New Roman"/>
        </w:rPr>
      </w:pPr>
      <w:r w:rsidRPr="00B2416E">
        <w:rPr>
          <w:rFonts w:ascii="Times New Roman" w:hAnsi="Times New Roman"/>
        </w:rPr>
        <w:t>Ponudnik mora razpolagati z zadostnimi tehničnimi in kadrovskimi zmogljivostmi za pravočasno izpolnitev javnega naročila.</w:t>
      </w:r>
      <w:r w:rsidR="00D42A38" w:rsidRPr="00B2416E">
        <w:rPr>
          <w:rFonts w:ascii="Times New Roman" w:hAnsi="Times New Roman"/>
        </w:rPr>
        <w:t xml:space="preserve"> </w:t>
      </w:r>
      <w:r w:rsidR="003C4BE4" w:rsidRPr="00B2416E">
        <w:rPr>
          <w:rFonts w:ascii="Times New Roman" w:hAnsi="Times New Roman"/>
        </w:rPr>
        <w:t>Zahteve naročnika so opredeljene v tč. III Tehnične specifikacije predmeta javnega naročila</w:t>
      </w:r>
      <w:r w:rsidR="0089750B" w:rsidRPr="00B2416E">
        <w:rPr>
          <w:rFonts w:ascii="Times New Roman" w:hAnsi="Times New Roman"/>
        </w:rPr>
        <w:t>.</w:t>
      </w:r>
    </w:p>
    <w:p w:rsidR="00010A61" w:rsidRDefault="00010A61" w:rsidP="00D42A38">
      <w:pPr>
        <w:jc w:val="both"/>
        <w:rPr>
          <w:rFonts w:cs="Arial"/>
          <w:sz w:val="18"/>
          <w:szCs w:val="18"/>
        </w:rPr>
      </w:pPr>
    </w:p>
    <w:p w:rsidR="00934BC6" w:rsidRPr="004C570E" w:rsidRDefault="00934BC6" w:rsidP="00934BC6">
      <w:pPr>
        <w:widowControl w:val="0"/>
        <w:numPr>
          <w:ilvl w:val="12"/>
          <w:numId w:val="0"/>
        </w:numPr>
        <w:tabs>
          <w:tab w:val="left" w:pos="360"/>
        </w:tabs>
        <w:jc w:val="both"/>
        <w:rPr>
          <w:rFonts w:ascii="Times New Roman" w:hAnsi="Times New Roman"/>
        </w:rPr>
      </w:pPr>
    </w:p>
    <w:p w:rsidR="00934BC6" w:rsidRPr="0089750B" w:rsidRDefault="00827D81" w:rsidP="00934BC6">
      <w:pPr>
        <w:pStyle w:val="Naslov1"/>
        <w:rPr>
          <w:sz w:val="24"/>
          <w:szCs w:val="24"/>
        </w:rPr>
      </w:pPr>
      <w:bookmarkStart w:id="47" w:name="_Toc494712886"/>
      <w:bookmarkStart w:id="48" w:name="_Toc515428794"/>
      <w:r w:rsidRPr="0089750B">
        <w:rPr>
          <w:sz w:val="24"/>
          <w:szCs w:val="24"/>
        </w:rPr>
        <w:t>10</w:t>
      </w:r>
      <w:r w:rsidR="00934BC6" w:rsidRPr="0089750B">
        <w:rPr>
          <w:sz w:val="24"/>
          <w:szCs w:val="24"/>
        </w:rPr>
        <w:t>. MERILO</w:t>
      </w:r>
      <w:bookmarkEnd w:id="47"/>
      <w:bookmarkEnd w:id="48"/>
    </w:p>
    <w:p w:rsidR="00B956D5" w:rsidRPr="00B956D5" w:rsidRDefault="00934BC6" w:rsidP="0089750B">
      <w:pPr>
        <w:jc w:val="both"/>
        <w:rPr>
          <w:rFonts w:ascii="Times New Roman" w:hAnsi="Times New Roman"/>
          <w:b/>
          <w:u w:val="single"/>
        </w:rPr>
      </w:pPr>
      <w:r w:rsidRPr="0089750B">
        <w:rPr>
          <w:rFonts w:ascii="Times New Roman" w:hAnsi="Times New Roman"/>
        </w:rPr>
        <w:t>Merilo, ki bo uporabljeno pri izbiri najugodnejšega ponudnika</w:t>
      </w:r>
      <w:r w:rsidR="006002A7" w:rsidRPr="0089750B">
        <w:rPr>
          <w:rFonts w:ascii="Times New Roman" w:hAnsi="Times New Roman"/>
        </w:rPr>
        <w:t>:</w:t>
      </w:r>
      <w:r w:rsidR="0089750B" w:rsidRPr="0089750B">
        <w:rPr>
          <w:rFonts w:ascii="Times New Roman" w:hAnsi="Times New Roman"/>
        </w:rPr>
        <w:t xml:space="preserve"> </w:t>
      </w:r>
      <w:r w:rsidR="00B956D5" w:rsidRPr="0089750B">
        <w:rPr>
          <w:rFonts w:ascii="Times New Roman" w:hAnsi="Times New Roman"/>
          <w:b/>
          <w:u w:val="single"/>
        </w:rPr>
        <w:t>ekonomsko najugodnejša ponudba (najnižja ponudbena vrednost)</w:t>
      </w:r>
    </w:p>
    <w:p w:rsidR="00B956D5" w:rsidRDefault="00B956D5" w:rsidP="00B956D5">
      <w:pPr>
        <w:pStyle w:val="Odstavekseznama"/>
        <w:ind w:left="4320"/>
        <w:jc w:val="both"/>
        <w:rPr>
          <w:rFonts w:ascii="Times New Roman" w:hAnsi="Times New Roman"/>
          <w:b/>
          <w:u w:val="single"/>
        </w:rPr>
      </w:pPr>
    </w:p>
    <w:p w:rsidR="0089750B" w:rsidRPr="00B956D5" w:rsidRDefault="0089750B" w:rsidP="00B956D5">
      <w:pPr>
        <w:pStyle w:val="Odstavekseznama"/>
        <w:ind w:left="4320"/>
        <w:jc w:val="both"/>
        <w:rPr>
          <w:rFonts w:ascii="Times New Roman" w:hAnsi="Times New Roman"/>
          <w:b/>
          <w:u w:val="single"/>
        </w:rPr>
      </w:pPr>
    </w:p>
    <w:p w:rsidR="00905E7B" w:rsidRPr="009B53FC" w:rsidRDefault="008C730E" w:rsidP="009B53FC">
      <w:pPr>
        <w:pStyle w:val="Naslov1"/>
        <w:rPr>
          <w:sz w:val="24"/>
          <w:szCs w:val="24"/>
        </w:rPr>
      </w:pPr>
      <w:bookmarkStart w:id="49" w:name="_Toc515428795"/>
      <w:r>
        <w:rPr>
          <w:sz w:val="24"/>
          <w:szCs w:val="24"/>
        </w:rPr>
        <w:t>1</w:t>
      </w:r>
      <w:r w:rsidR="00827D81">
        <w:rPr>
          <w:sz w:val="24"/>
          <w:szCs w:val="24"/>
        </w:rPr>
        <w:t>1</w:t>
      </w:r>
      <w:r w:rsidR="00E23CBF" w:rsidRPr="006D2704">
        <w:rPr>
          <w:sz w:val="24"/>
          <w:szCs w:val="24"/>
        </w:rPr>
        <w:t>. PONUDBA</w:t>
      </w:r>
      <w:bookmarkEnd w:id="49"/>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777709">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sidR="00166AC3" w:rsidRPr="001F4A34">
        <w:rPr>
          <w:rFonts w:ascii="Times New Roman" w:hAnsi="Times New Roman"/>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473F02" w:rsidP="00777709">
      <w:pPr>
        <w:pStyle w:val="Odstavekseznama"/>
        <w:numPr>
          <w:ilvl w:val="0"/>
          <w:numId w:val="8"/>
        </w:numPr>
        <w:autoSpaceDE w:val="0"/>
        <w:autoSpaceDN w:val="0"/>
        <w:adjustRightInd w:val="0"/>
        <w:rPr>
          <w:rFonts w:ascii="Times New Roman" w:hAnsi="Times New Roman"/>
        </w:rPr>
      </w:pPr>
      <w:r>
        <w:rPr>
          <w:rFonts w:ascii="Times New Roman" w:hAnsi="Times New Roman"/>
        </w:rPr>
        <w:t>k</w:t>
      </w:r>
      <w:r w:rsidR="00F853D2" w:rsidRPr="00C8269B">
        <w:rPr>
          <w:rFonts w:ascii="Times New Roman" w:hAnsi="Times New Roman"/>
        </w:rPr>
        <w:t xml:space="preserve">rovna izjava Izjava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Pr="001F4A34" w:rsidRDefault="00E23CBF" w:rsidP="00777709">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izpolnjen obrazec </w:t>
      </w:r>
      <w:r w:rsidR="000E568D">
        <w:rPr>
          <w:rFonts w:ascii="Times New Roman" w:hAnsi="Times New Roman"/>
        </w:rPr>
        <w:t xml:space="preserve"> »Predračun</w:t>
      </w:r>
      <w:r w:rsidR="00D5434A" w:rsidRPr="001F4A34">
        <w:rPr>
          <w:rFonts w:ascii="Times New Roman" w:hAnsi="Times New Roman"/>
        </w:rPr>
        <w:t>«</w:t>
      </w:r>
      <w:r w:rsidR="00CF5C56" w:rsidRPr="001F4A34">
        <w:rPr>
          <w:rFonts w:ascii="Times New Roman" w:hAnsi="Times New Roman"/>
          <w:bCs/>
        </w:rPr>
        <w:t>,</w:t>
      </w:r>
      <w:r w:rsidR="00D5434A" w:rsidRPr="001F4A34">
        <w:rPr>
          <w:rFonts w:ascii="Times New Roman" w:hAnsi="Times New Roman"/>
          <w:bCs/>
        </w:rPr>
        <w:t xml:space="preserve"> </w:t>
      </w:r>
      <w:r w:rsidR="00A913E8" w:rsidRPr="001F4A34">
        <w:rPr>
          <w:rFonts w:ascii="Times New Roman" w:hAnsi="Times New Roman"/>
          <w:bCs/>
          <w:i/>
        </w:rPr>
        <w:t>OBR-</w:t>
      </w:r>
      <w:r w:rsidR="00827D81">
        <w:rPr>
          <w:rFonts w:ascii="Times New Roman" w:hAnsi="Times New Roman"/>
          <w:i/>
        </w:rPr>
        <w:t>3</w:t>
      </w:r>
      <w:r w:rsidR="00B2416E">
        <w:rPr>
          <w:rFonts w:ascii="Times New Roman" w:hAnsi="Times New Roman"/>
          <w:i/>
        </w:rPr>
        <w:t xml:space="preserve"> in lastni predračun</w:t>
      </w:r>
    </w:p>
    <w:p w:rsidR="00541C2E" w:rsidRPr="00473F02" w:rsidRDefault="00473F02" w:rsidP="00541C2E">
      <w:pPr>
        <w:pStyle w:val="Odstavekseznama"/>
        <w:numPr>
          <w:ilvl w:val="0"/>
          <w:numId w:val="8"/>
        </w:numPr>
        <w:autoSpaceDE w:val="0"/>
        <w:autoSpaceDN w:val="0"/>
        <w:adjustRightInd w:val="0"/>
        <w:rPr>
          <w:rFonts w:ascii="Times New Roman" w:hAnsi="Times New Roman"/>
          <w:i/>
        </w:rPr>
      </w:pPr>
      <w:r>
        <w:rPr>
          <w:rFonts w:ascii="Times New Roman" w:hAnsi="Times New Roman"/>
        </w:rPr>
        <w:t xml:space="preserve">obrazec </w:t>
      </w:r>
      <w:r w:rsidR="00CF5C56">
        <w:rPr>
          <w:rFonts w:ascii="Times New Roman" w:hAnsi="Times New Roman"/>
        </w:rPr>
        <w:t>»I</w:t>
      </w:r>
      <w:r>
        <w:rPr>
          <w:rFonts w:ascii="Times New Roman" w:hAnsi="Times New Roman"/>
        </w:rPr>
        <w:t>zjava ponudnika</w:t>
      </w:r>
      <w:r w:rsidR="00CF5C56">
        <w:rPr>
          <w:rFonts w:ascii="Times New Roman" w:hAnsi="Times New Roman"/>
        </w:rPr>
        <w:t>«</w:t>
      </w:r>
      <w:r>
        <w:rPr>
          <w:rFonts w:ascii="Times New Roman" w:hAnsi="Times New Roman"/>
        </w:rPr>
        <w:t xml:space="preserve">, </w:t>
      </w:r>
      <w:r w:rsidRPr="00473F02">
        <w:rPr>
          <w:rFonts w:ascii="Times New Roman" w:hAnsi="Times New Roman"/>
          <w:i/>
        </w:rPr>
        <w:t>OBR-4</w:t>
      </w:r>
    </w:p>
    <w:p w:rsidR="00B70D94" w:rsidRPr="00B70D94" w:rsidRDefault="00B70D94" w:rsidP="00777709">
      <w:pPr>
        <w:numPr>
          <w:ilvl w:val="0"/>
          <w:numId w:val="8"/>
        </w:numPr>
        <w:autoSpaceDE w:val="0"/>
        <w:autoSpaceDN w:val="0"/>
        <w:adjustRightInd w:val="0"/>
        <w:jc w:val="both"/>
        <w:rPr>
          <w:rFonts w:ascii="Times New Roman" w:hAnsi="Times New Roman"/>
        </w:rPr>
      </w:pPr>
      <w:r w:rsidRPr="00B70D94">
        <w:rPr>
          <w:rFonts w:ascii="Times New Roman" w:hAnsi="Times New Roman"/>
        </w:rPr>
        <w:t xml:space="preserve">obrazec »Izjava ponudnika o posredovanju podatkov«, </w:t>
      </w:r>
      <w:r w:rsidRPr="00B70D94">
        <w:rPr>
          <w:rFonts w:ascii="Times New Roman" w:hAnsi="Times New Roman"/>
          <w:i/>
        </w:rPr>
        <w:t>OBR-4</w:t>
      </w:r>
      <w:r w:rsidR="00776136">
        <w:rPr>
          <w:rFonts w:ascii="Times New Roman" w:hAnsi="Times New Roman"/>
          <w:i/>
        </w:rPr>
        <w:t>a</w:t>
      </w:r>
    </w:p>
    <w:p w:rsidR="00E23CBF" w:rsidRPr="00166AC3" w:rsidRDefault="00492982" w:rsidP="00777709">
      <w:pPr>
        <w:pStyle w:val="Odstavekseznama"/>
        <w:numPr>
          <w:ilvl w:val="0"/>
          <w:numId w:val="8"/>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E23CBF"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504D30" w:rsidRDefault="00504D30" w:rsidP="00777709">
      <w:pPr>
        <w:pStyle w:val="Odstavekseznama"/>
        <w:numPr>
          <w:ilvl w:val="0"/>
          <w:numId w:val="7"/>
        </w:numPr>
        <w:autoSpaceDE w:val="0"/>
        <w:autoSpaceDN w:val="0"/>
        <w:adjustRightInd w:val="0"/>
        <w:jc w:val="both"/>
        <w:rPr>
          <w:rFonts w:ascii="Times New Roman" w:hAnsi="Times New Roman"/>
        </w:rPr>
      </w:pPr>
      <w:r w:rsidRPr="00504D30">
        <w:rPr>
          <w:rFonts w:ascii="Times New Roman" w:hAnsi="Times New Roman"/>
        </w:rPr>
        <w:t xml:space="preserve">obrazec </w:t>
      </w:r>
      <w:r w:rsidR="009C325C">
        <w:rPr>
          <w:rFonts w:ascii="Times New Roman" w:hAnsi="Times New Roman"/>
        </w:rPr>
        <w:t xml:space="preserve">vzorec </w:t>
      </w:r>
      <w:r w:rsidRPr="00504D30">
        <w:rPr>
          <w:rFonts w:ascii="Times New Roman" w:hAnsi="Times New Roman"/>
        </w:rPr>
        <w:t>»</w:t>
      </w:r>
      <w:r w:rsidR="009C325C">
        <w:rPr>
          <w:rFonts w:ascii="Times New Roman" w:hAnsi="Times New Roman"/>
        </w:rPr>
        <w:t>Pogodba</w:t>
      </w:r>
      <w:r w:rsidRPr="00A12CF8">
        <w:rPr>
          <w:rFonts w:ascii="Times New Roman" w:hAnsi="Times New Roman"/>
        </w:rPr>
        <w:t>«,</w:t>
      </w:r>
      <w:r w:rsidR="00166AC3" w:rsidRPr="00A12CF8">
        <w:rPr>
          <w:rFonts w:ascii="Times New Roman" w:hAnsi="Times New Roman"/>
        </w:rPr>
        <w:t xml:space="preserve"> </w:t>
      </w:r>
      <w:r w:rsidR="00166AC3" w:rsidRPr="00A12CF8">
        <w:rPr>
          <w:rFonts w:ascii="Times New Roman" w:hAnsi="Times New Roman"/>
          <w:i/>
        </w:rPr>
        <w:t>OBR-</w:t>
      </w:r>
      <w:r w:rsidR="009C325C">
        <w:rPr>
          <w:rFonts w:ascii="Times New Roman" w:hAnsi="Times New Roman"/>
          <w:i/>
        </w:rPr>
        <w:t>6</w:t>
      </w:r>
    </w:p>
    <w:p w:rsidR="00504D30" w:rsidRPr="006002A7" w:rsidRDefault="009C325C" w:rsidP="00777709">
      <w:pPr>
        <w:pStyle w:val="Odstavekseznama"/>
        <w:widowControl w:val="0"/>
        <w:numPr>
          <w:ilvl w:val="0"/>
          <w:numId w:val="7"/>
        </w:numPr>
        <w:tabs>
          <w:tab w:val="left" w:pos="3960"/>
        </w:tabs>
        <w:jc w:val="both"/>
        <w:rPr>
          <w:rFonts w:ascii="Times New Roman" w:hAnsi="Times New Roman"/>
          <w:b/>
          <w:szCs w:val="20"/>
        </w:rPr>
      </w:pPr>
      <w:r w:rsidRPr="006002A7">
        <w:rPr>
          <w:rFonts w:ascii="Times New Roman" w:hAnsi="Times New Roman"/>
        </w:rPr>
        <w:t>obrazec »Izjava za izdajo zavarovanja za dobro izvedbo pogodbenih obveznosti</w:t>
      </w:r>
      <w:r w:rsidR="00504D30" w:rsidRPr="006002A7">
        <w:rPr>
          <w:rFonts w:ascii="Times New Roman" w:hAnsi="Times New Roman"/>
        </w:rPr>
        <w:t>«,</w:t>
      </w:r>
      <w:r w:rsidR="00166AC3" w:rsidRPr="006002A7">
        <w:rPr>
          <w:rFonts w:ascii="Times New Roman" w:hAnsi="Times New Roman"/>
        </w:rPr>
        <w:t xml:space="preserve"> </w:t>
      </w:r>
      <w:r w:rsidR="00166AC3" w:rsidRPr="006002A7">
        <w:rPr>
          <w:rFonts w:ascii="Times New Roman" w:hAnsi="Times New Roman"/>
          <w:i/>
        </w:rPr>
        <w:t>OBR-</w:t>
      </w:r>
      <w:r w:rsidRPr="006002A7">
        <w:rPr>
          <w:rFonts w:ascii="Times New Roman" w:hAnsi="Times New Roman"/>
          <w:i/>
        </w:rPr>
        <w:t>7</w:t>
      </w:r>
    </w:p>
    <w:p w:rsidR="00566B4C" w:rsidRPr="006002A7" w:rsidRDefault="00566B4C" w:rsidP="00CA577C">
      <w:pPr>
        <w:pStyle w:val="Odstavekseznama"/>
        <w:numPr>
          <w:ilvl w:val="0"/>
          <w:numId w:val="16"/>
        </w:numPr>
        <w:autoSpaceDE w:val="0"/>
        <w:autoSpaceDN w:val="0"/>
        <w:adjustRightInd w:val="0"/>
        <w:jc w:val="both"/>
        <w:rPr>
          <w:rFonts w:ascii="Times New Roman" w:hAnsi="Times New Roman"/>
        </w:rPr>
      </w:pPr>
      <w:r w:rsidRPr="006002A7">
        <w:rPr>
          <w:rFonts w:ascii="Times New Roman" w:hAnsi="Times New Roman"/>
        </w:rPr>
        <w:t xml:space="preserve">obrazec »Vzorec </w:t>
      </w:r>
      <w:r w:rsidR="00E94856" w:rsidRPr="006002A7">
        <w:rPr>
          <w:rFonts w:ascii="Times New Roman" w:hAnsi="Times New Roman"/>
        </w:rPr>
        <w:t>menične izjave</w:t>
      </w:r>
      <w:r w:rsidRPr="006002A7">
        <w:rPr>
          <w:rFonts w:ascii="Times New Roman" w:hAnsi="Times New Roman"/>
        </w:rPr>
        <w:t xml:space="preserve"> za dobro izvedbo pogodbenih obveznosti«, </w:t>
      </w:r>
      <w:r w:rsidRPr="006002A7">
        <w:rPr>
          <w:rFonts w:ascii="Times New Roman" w:hAnsi="Times New Roman"/>
          <w:i/>
        </w:rPr>
        <w:t>OBR-8</w:t>
      </w:r>
      <w:r w:rsidR="009971CB" w:rsidRPr="006002A7">
        <w:rPr>
          <w:rFonts w:ascii="Times New Roman" w:hAnsi="Times New Roman"/>
          <w:i/>
        </w:rPr>
        <w:t xml:space="preserve"> </w:t>
      </w:r>
    </w:p>
    <w:p w:rsidR="00E720C8" w:rsidRPr="006002A7" w:rsidRDefault="00E720C8" w:rsidP="00CA577C">
      <w:pPr>
        <w:pStyle w:val="Odstavekseznama"/>
        <w:numPr>
          <w:ilvl w:val="0"/>
          <w:numId w:val="16"/>
        </w:numPr>
        <w:jc w:val="both"/>
        <w:rPr>
          <w:rFonts w:ascii="Times New Roman" w:hAnsi="Times New Roman"/>
          <w:color w:val="548DD4" w:themeColor="text2" w:themeTint="99"/>
        </w:rPr>
      </w:pPr>
      <w:r w:rsidRPr="006002A7">
        <w:rPr>
          <w:rFonts w:ascii="Times New Roman" w:hAnsi="Times New Roman"/>
        </w:rPr>
        <w:t>obrazec »</w:t>
      </w:r>
      <w:r w:rsidR="00E94856" w:rsidRPr="006002A7">
        <w:rPr>
          <w:rFonts w:ascii="Times New Roman" w:hAnsi="Times New Roman"/>
        </w:rPr>
        <w:t>Nalog za plačilo</w:t>
      </w:r>
      <w:r w:rsidRPr="006002A7">
        <w:rPr>
          <w:rFonts w:ascii="Times New Roman" w:hAnsi="Times New Roman"/>
        </w:rPr>
        <w:t xml:space="preserve">«, </w:t>
      </w:r>
      <w:r w:rsidRPr="006002A7">
        <w:rPr>
          <w:rFonts w:ascii="Times New Roman" w:hAnsi="Times New Roman"/>
          <w:i/>
        </w:rPr>
        <w:t>OBR-</w:t>
      </w:r>
      <w:r w:rsidR="00E94856" w:rsidRPr="006002A7">
        <w:rPr>
          <w:rFonts w:ascii="Times New Roman" w:hAnsi="Times New Roman"/>
          <w:i/>
        </w:rPr>
        <w:t>9</w:t>
      </w:r>
    </w:p>
    <w:p w:rsidR="00370D09" w:rsidRPr="000D354C" w:rsidRDefault="00370D09" w:rsidP="008B3308">
      <w:pPr>
        <w:pStyle w:val="Odstavekseznama"/>
        <w:numPr>
          <w:ilvl w:val="0"/>
          <w:numId w:val="16"/>
        </w:numPr>
        <w:autoSpaceDE w:val="0"/>
        <w:autoSpaceDN w:val="0"/>
        <w:jc w:val="both"/>
        <w:rPr>
          <w:rFonts w:ascii="Times New Roman" w:hAnsi="Times New Roman"/>
          <w:color w:val="FF0000"/>
        </w:rPr>
      </w:pPr>
      <w:r w:rsidRPr="006002A7">
        <w:rPr>
          <w:rFonts w:ascii="Times New Roman" w:hAnsi="Times New Roman"/>
        </w:rPr>
        <w:t>ustrezna potrdila o kadrih</w:t>
      </w:r>
      <w:r w:rsidR="00CD505D">
        <w:rPr>
          <w:rFonts w:ascii="Times New Roman" w:hAnsi="Times New Roman"/>
        </w:rPr>
        <w:t>, statusu LSP</w:t>
      </w:r>
    </w:p>
    <w:p w:rsidR="000D354C" w:rsidRPr="006002A7" w:rsidRDefault="000D354C" w:rsidP="000D354C">
      <w:pPr>
        <w:pStyle w:val="Odstavekseznama"/>
        <w:autoSpaceDE w:val="0"/>
        <w:autoSpaceDN w:val="0"/>
        <w:ind w:left="720"/>
        <w:jc w:val="both"/>
        <w:rPr>
          <w:rFonts w:ascii="Times New Roman" w:hAnsi="Times New Roman"/>
          <w:color w:val="FF0000"/>
        </w:rPr>
      </w:pPr>
    </w:p>
    <w:p w:rsidR="0076043E" w:rsidRDefault="007E4D1D" w:rsidP="00B2416E">
      <w:pPr>
        <w:autoSpaceDE w:val="0"/>
        <w:autoSpaceDN w:val="0"/>
        <w:jc w:val="both"/>
        <w:rPr>
          <w:rFonts w:ascii="Times New Roman" w:hAnsi="Times New Roman"/>
          <w:color w:val="FF0000"/>
        </w:rPr>
      </w:pPr>
      <w:r w:rsidRPr="00370D09">
        <w:rPr>
          <w:rFonts w:ascii="Times New Roman" w:hAnsi="Times New Roman"/>
          <w:color w:val="FF0000"/>
        </w:rPr>
        <w:t xml:space="preserve">Opomba: Dokumentov/obrazcev ni potrebno </w:t>
      </w:r>
      <w:r w:rsidR="001664CF" w:rsidRPr="00370D09">
        <w:rPr>
          <w:rFonts w:ascii="Times New Roman" w:hAnsi="Times New Roman"/>
          <w:color w:val="FF0000"/>
        </w:rPr>
        <w:t xml:space="preserve">žigosati, </w:t>
      </w:r>
      <w:r w:rsidRPr="00370D09">
        <w:rPr>
          <w:rFonts w:ascii="Times New Roman" w:hAnsi="Times New Roman"/>
          <w:color w:val="FF0000"/>
        </w:rPr>
        <w:t>parafirati ali podpisovati. Izpolnjene dokumente ponudnik v *</w:t>
      </w:r>
      <w:proofErr w:type="spellStart"/>
      <w:r w:rsidRPr="00370D09">
        <w:rPr>
          <w:rFonts w:ascii="Times New Roman" w:hAnsi="Times New Roman"/>
          <w:color w:val="FF0000"/>
        </w:rPr>
        <w:t>pdf</w:t>
      </w:r>
      <w:proofErr w:type="spellEnd"/>
      <w:r w:rsidRPr="00370D09">
        <w:rPr>
          <w:rFonts w:ascii="Times New Roman" w:hAnsi="Times New Roman"/>
          <w:color w:val="FF0000"/>
        </w:rPr>
        <w:t xml:space="preserve"> obliki naloži v informacijskem </w:t>
      </w:r>
      <w:r w:rsidRPr="00370D09">
        <w:rPr>
          <w:rFonts w:ascii="Times New Roman" w:hAnsi="Times New Roman"/>
          <w:i/>
          <w:iCs/>
          <w:color w:val="FF0000"/>
        </w:rPr>
        <w:t xml:space="preserve">sistemu e-JN, </w:t>
      </w:r>
      <w:r w:rsidRPr="00370D09">
        <w:rPr>
          <w:rFonts w:ascii="Times New Roman" w:hAnsi="Times New Roman"/>
          <w:color w:val="FF0000"/>
        </w:rPr>
        <w:t>kjer so opremljeni z elektronskim podpisom</w:t>
      </w:r>
      <w:r w:rsidR="00924890" w:rsidRPr="00370D09">
        <w:rPr>
          <w:rFonts w:ascii="Times New Roman" w:hAnsi="Times New Roman"/>
          <w:color w:val="FF0000"/>
        </w:rPr>
        <w:t xml:space="preserve"> in datumom</w:t>
      </w:r>
      <w:r w:rsidRPr="00370D09">
        <w:rPr>
          <w:rFonts w:ascii="Times New Roman" w:hAnsi="Times New Roman"/>
          <w:color w:val="FF0000"/>
        </w:rPr>
        <w:t>.</w:t>
      </w:r>
    </w:p>
    <w:p w:rsidR="00646E88" w:rsidRDefault="00646E88" w:rsidP="00370D09">
      <w:pPr>
        <w:autoSpaceDE w:val="0"/>
        <w:autoSpaceDN w:val="0"/>
        <w:ind w:left="360"/>
        <w:jc w:val="both"/>
        <w:rPr>
          <w:rFonts w:ascii="Times New Roman" w:hAnsi="Times New Roman"/>
          <w:color w:val="FF0000"/>
        </w:rPr>
      </w:pPr>
    </w:p>
    <w:p w:rsidR="00166664" w:rsidRDefault="00166664" w:rsidP="00370D09">
      <w:pPr>
        <w:autoSpaceDE w:val="0"/>
        <w:autoSpaceDN w:val="0"/>
        <w:ind w:left="360"/>
        <w:jc w:val="both"/>
        <w:rPr>
          <w:rFonts w:ascii="Times New Roman" w:hAnsi="Times New Roman"/>
          <w:color w:val="FF0000"/>
        </w:rPr>
      </w:pPr>
    </w:p>
    <w:p w:rsidR="00166664" w:rsidRDefault="00166664" w:rsidP="00370D09">
      <w:pPr>
        <w:autoSpaceDE w:val="0"/>
        <w:autoSpaceDN w:val="0"/>
        <w:ind w:left="360"/>
        <w:jc w:val="both"/>
        <w:rPr>
          <w:rFonts w:ascii="Times New Roman" w:hAnsi="Times New Roman"/>
          <w:color w:val="FF0000"/>
        </w:rPr>
      </w:pPr>
    </w:p>
    <w:p w:rsidR="00E74DDE" w:rsidRPr="00E720C8" w:rsidRDefault="00EF226A" w:rsidP="00F15C7F">
      <w:pPr>
        <w:pStyle w:val="Naslov1"/>
        <w:rPr>
          <w:sz w:val="24"/>
          <w:szCs w:val="24"/>
        </w:rPr>
      </w:pPr>
      <w:bookmarkStart w:id="50" w:name="_Toc515428796"/>
      <w:r w:rsidRPr="00E720C8">
        <w:rPr>
          <w:sz w:val="24"/>
          <w:szCs w:val="24"/>
        </w:rPr>
        <w:lastRenderedPageBreak/>
        <w:t>1</w:t>
      </w:r>
      <w:r w:rsidR="008C730E">
        <w:rPr>
          <w:sz w:val="24"/>
          <w:szCs w:val="24"/>
        </w:rPr>
        <w:t>3</w:t>
      </w:r>
      <w:r w:rsidR="007A7E39" w:rsidRPr="00E720C8">
        <w:rPr>
          <w:sz w:val="24"/>
          <w:szCs w:val="24"/>
        </w:rPr>
        <w:t xml:space="preserve">. </w:t>
      </w:r>
      <w:r w:rsidR="00E707B8" w:rsidRPr="00E720C8">
        <w:rPr>
          <w:sz w:val="24"/>
          <w:szCs w:val="24"/>
        </w:rPr>
        <w:t>ZAVAROVANJE ZA DOBRO IZVEDBO POGODBENIH OBVEZNOSTI</w:t>
      </w:r>
      <w:bookmarkEnd w:id="50"/>
    </w:p>
    <w:p w:rsidR="00566B4C" w:rsidRPr="00E720C8" w:rsidRDefault="00566B4C" w:rsidP="00566B4C">
      <w:pPr>
        <w:widowControl w:val="0"/>
        <w:jc w:val="both"/>
        <w:rPr>
          <w:rFonts w:ascii="Times New Roman" w:hAnsi="Times New Roman"/>
          <w:i/>
          <w:iCs/>
        </w:rPr>
      </w:pPr>
      <w:r w:rsidRPr="00E720C8">
        <w:rPr>
          <w:rFonts w:ascii="Times New Roman" w:hAnsi="Times New Roman" w:cs="Arial"/>
          <w:b/>
          <w:szCs w:val="20"/>
          <w:lang w:eastAsia="x-none"/>
        </w:rPr>
        <w:t xml:space="preserve">Ponudnik priloži </w:t>
      </w:r>
      <w:r w:rsidRPr="00E720C8">
        <w:rPr>
          <w:rFonts w:ascii="Times New Roman" w:hAnsi="Times New Roman" w:cs="Arial"/>
          <w:b/>
          <w:szCs w:val="20"/>
          <w:lang w:val="x-none" w:eastAsia="x-none"/>
        </w:rPr>
        <w:t>izjavo</w:t>
      </w:r>
      <w:r w:rsidRPr="00E720C8">
        <w:rPr>
          <w:rFonts w:ascii="Times New Roman" w:hAnsi="Times New Roman"/>
          <w:b/>
          <w:bCs/>
          <w:lang w:val="x-none"/>
        </w:rPr>
        <w:t xml:space="preserve"> </w:t>
      </w:r>
      <w:r w:rsidRPr="00E720C8">
        <w:rPr>
          <w:rFonts w:ascii="Times New Roman" w:hAnsi="Times New Roman"/>
          <w:b/>
        </w:rPr>
        <w:t>(</w:t>
      </w:r>
      <w:r w:rsidRPr="00E720C8">
        <w:rPr>
          <w:rFonts w:ascii="Times New Roman" w:hAnsi="Times New Roman"/>
          <w:b/>
          <w:i/>
        </w:rPr>
        <w:t>OBR-7</w:t>
      </w:r>
      <w:r w:rsidRPr="00E720C8">
        <w:rPr>
          <w:rFonts w:ascii="Times New Roman" w:hAnsi="Times New Roman"/>
          <w:b/>
        </w:rPr>
        <w:t>)</w:t>
      </w:r>
      <w:r w:rsidRPr="00E720C8">
        <w:rPr>
          <w:rFonts w:ascii="Times New Roman" w:hAnsi="Times New Roman"/>
        </w:rPr>
        <w:t xml:space="preserve">, da bo, v kolikor bo izbran po tem JN, ob podpisu pogodbe predložil </w:t>
      </w:r>
      <w:r w:rsidR="00473F02" w:rsidRPr="000D354C">
        <w:rPr>
          <w:rFonts w:ascii="Times New Roman" w:hAnsi="Times New Roman"/>
        </w:rPr>
        <w:t>menico</w:t>
      </w:r>
      <w:r w:rsidRPr="000D354C">
        <w:rPr>
          <w:rFonts w:ascii="Times New Roman" w:hAnsi="Times New Roman"/>
        </w:rPr>
        <w:t xml:space="preserve"> v višini </w:t>
      </w:r>
      <w:r w:rsidR="00CD505D">
        <w:rPr>
          <w:rFonts w:ascii="Times New Roman" w:hAnsi="Times New Roman"/>
        </w:rPr>
        <w:t>5</w:t>
      </w:r>
      <w:r w:rsidR="00CB70F4" w:rsidRPr="000D354C">
        <w:rPr>
          <w:rFonts w:ascii="Times New Roman" w:hAnsi="Times New Roman"/>
        </w:rPr>
        <w:t>% pogodbene</w:t>
      </w:r>
      <w:r w:rsidR="00CB70F4">
        <w:rPr>
          <w:rFonts w:ascii="Times New Roman" w:hAnsi="Times New Roman"/>
        </w:rPr>
        <w:t xml:space="preserve"> vrednosti v</w:t>
      </w:r>
      <w:r w:rsidR="00C5696B" w:rsidRPr="008B43B6">
        <w:rPr>
          <w:rFonts w:ascii="Times New Roman" w:hAnsi="Times New Roman"/>
        </w:rPr>
        <w:t xml:space="preserve"> EUR</w:t>
      </w:r>
      <w:r w:rsidR="00CB70F4">
        <w:rPr>
          <w:rFonts w:ascii="Times New Roman" w:hAnsi="Times New Roman"/>
        </w:rPr>
        <w:t xml:space="preserve"> z DDV</w:t>
      </w:r>
      <w:r w:rsidRPr="00E720C8">
        <w:rPr>
          <w:rFonts w:ascii="Times New Roman" w:hAnsi="Times New Roman"/>
        </w:rPr>
        <w:t xml:space="preserve"> </w:t>
      </w:r>
      <w:r w:rsidRPr="00E720C8">
        <w:rPr>
          <w:rFonts w:ascii="Times New Roman" w:hAnsi="Times New Roman"/>
          <w:b/>
        </w:rPr>
        <w:t xml:space="preserve">za zavarovanje dobre izvedbe pogodbenih obveznosti– </w:t>
      </w:r>
      <w:r w:rsidRPr="00E720C8">
        <w:rPr>
          <w:rFonts w:ascii="Times New Roman" w:hAnsi="Times New Roman"/>
        </w:rPr>
        <w:t>vzorec</w:t>
      </w:r>
      <w:r w:rsidRPr="00E720C8">
        <w:rPr>
          <w:rFonts w:ascii="Times New Roman" w:hAnsi="Times New Roman"/>
          <w:b/>
        </w:rPr>
        <w:t xml:space="preserve"> </w:t>
      </w:r>
      <w:r w:rsidRPr="00E720C8">
        <w:rPr>
          <w:rFonts w:ascii="Times New Roman" w:hAnsi="Times New Roman"/>
          <w:b/>
          <w:i/>
        </w:rPr>
        <w:t>(OBR-8</w:t>
      </w:r>
      <w:r w:rsidR="00C5696B">
        <w:rPr>
          <w:rFonts w:ascii="Times New Roman" w:hAnsi="Times New Roman"/>
          <w:b/>
          <w:i/>
        </w:rPr>
        <w:t xml:space="preserve"> in  OBR-9</w:t>
      </w:r>
      <w:r w:rsidR="00E720C8" w:rsidRPr="00E720C8">
        <w:rPr>
          <w:rFonts w:ascii="Times New Roman" w:hAnsi="Times New Roman"/>
          <w:b/>
          <w:i/>
        </w:rPr>
        <w:t>)</w:t>
      </w:r>
      <w:r w:rsidRPr="00E720C8">
        <w:rPr>
          <w:rFonts w:ascii="Times New Roman" w:hAnsi="Times New Roman"/>
          <w:b/>
          <w:i/>
        </w:rPr>
        <w:t xml:space="preserve">. </w:t>
      </w:r>
    </w:p>
    <w:p w:rsidR="000A3436" w:rsidRPr="00E720C8" w:rsidRDefault="000A3436" w:rsidP="000A3436">
      <w:pPr>
        <w:widowControl w:val="0"/>
        <w:jc w:val="both"/>
        <w:rPr>
          <w:rFonts w:ascii="Times New Roman" w:hAnsi="Times New Roman"/>
          <w:i/>
          <w:iCs/>
        </w:rPr>
      </w:pPr>
    </w:p>
    <w:p w:rsidR="004F76B3" w:rsidRPr="00E720C8" w:rsidRDefault="000A3436" w:rsidP="00777709">
      <w:pPr>
        <w:autoSpaceDE w:val="0"/>
        <w:autoSpaceDN w:val="0"/>
        <w:adjustRightInd w:val="0"/>
        <w:jc w:val="both"/>
        <w:rPr>
          <w:rFonts w:ascii="Times New Roman" w:hAnsi="Times New Roman"/>
        </w:rPr>
      </w:pPr>
      <w:r w:rsidRPr="00E720C8">
        <w:rPr>
          <w:rFonts w:ascii="Times New Roman" w:hAnsi="Times New Roman"/>
        </w:rPr>
        <w:t>Veljavnost finančnega zavarovanja</w:t>
      </w:r>
      <w:r w:rsidR="00E720C8" w:rsidRPr="00E720C8">
        <w:rPr>
          <w:rFonts w:ascii="Times New Roman" w:hAnsi="Times New Roman"/>
        </w:rPr>
        <w:t xml:space="preserve"> za dobr</w:t>
      </w:r>
      <w:r w:rsidR="00C5696B">
        <w:rPr>
          <w:rFonts w:ascii="Times New Roman" w:hAnsi="Times New Roman"/>
        </w:rPr>
        <w:t>o izvedbo pogodbenih obveznosti</w:t>
      </w:r>
      <w:r w:rsidRPr="00E720C8">
        <w:rPr>
          <w:rFonts w:ascii="Times New Roman" w:hAnsi="Times New Roman"/>
        </w:rPr>
        <w:t xml:space="preserve"> </w:t>
      </w:r>
      <w:r w:rsidR="00E622AA" w:rsidRPr="00E720C8">
        <w:rPr>
          <w:rFonts w:ascii="Times New Roman" w:hAnsi="Times New Roman"/>
        </w:rPr>
        <w:t xml:space="preserve">mora biti </w:t>
      </w:r>
      <w:r w:rsidR="00E720C8" w:rsidRPr="00E720C8">
        <w:rPr>
          <w:rFonts w:ascii="Times New Roman" w:hAnsi="Times New Roman"/>
        </w:rPr>
        <w:t xml:space="preserve">veljavno </w:t>
      </w:r>
      <w:r w:rsidR="00E622AA" w:rsidRPr="00E720C8">
        <w:rPr>
          <w:rFonts w:ascii="Times New Roman" w:hAnsi="Times New Roman"/>
        </w:rPr>
        <w:t xml:space="preserve">do konca </w:t>
      </w:r>
      <w:r w:rsidR="00C5696B">
        <w:rPr>
          <w:rFonts w:ascii="Times New Roman" w:hAnsi="Times New Roman"/>
        </w:rPr>
        <w:t>pogodbenega</w:t>
      </w:r>
      <w:r w:rsidR="00E622AA" w:rsidRPr="00E720C8">
        <w:rPr>
          <w:rFonts w:ascii="Times New Roman" w:hAnsi="Times New Roman"/>
        </w:rPr>
        <w:t xml:space="preserve"> obdobja</w:t>
      </w:r>
      <w:r w:rsidRPr="00E720C8">
        <w:rPr>
          <w:rFonts w:ascii="Times New Roman" w:hAnsi="Times New Roman"/>
        </w:rPr>
        <w:t>. Ponudnik lahko predloži tudi drugo vrsto finančnega zavarovanja (npr. zavarovanje pri zavarovalnicah…).</w:t>
      </w:r>
    </w:p>
    <w:p w:rsidR="00A02DCF" w:rsidRDefault="00A02DCF" w:rsidP="00777709">
      <w:pPr>
        <w:autoSpaceDE w:val="0"/>
        <w:autoSpaceDN w:val="0"/>
        <w:adjustRightInd w:val="0"/>
        <w:jc w:val="both"/>
        <w:rPr>
          <w:rFonts w:ascii="Times New Roman" w:hAnsi="Times New Roman"/>
        </w:rPr>
      </w:pPr>
    </w:p>
    <w:p w:rsidR="00166664" w:rsidRPr="00777709" w:rsidRDefault="00166664" w:rsidP="00777709">
      <w:pPr>
        <w:autoSpaceDE w:val="0"/>
        <w:autoSpaceDN w:val="0"/>
        <w:adjustRightInd w:val="0"/>
        <w:jc w:val="both"/>
        <w:rPr>
          <w:rFonts w:ascii="Times New Roman" w:hAnsi="Times New Roman"/>
        </w:rPr>
      </w:pPr>
    </w:p>
    <w:p w:rsidR="0040312A" w:rsidRPr="00F15C7F" w:rsidRDefault="00EF226A" w:rsidP="00F15C7F">
      <w:pPr>
        <w:pStyle w:val="Naslov1"/>
        <w:rPr>
          <w:sz w:val="24"/>
          <w:szCs w:val="24"/>
        </w:rPr>
      </w:pPr>
      <w:bookmarkStart w:id="51" w:name="_Toc515428797"/>
      <w:r>
        <w:rPr>
          <w:sz w:val="24"/>
          <w:szCs w:val="24"/>
        </w:rPr>
        <w:t>1</w:t>
      </w:r>
      <w:r w:rsidR="008C730E">
        <w:rPr>
          <w:sz w:val="24"/>
          <w:szCs w:val="24"/>
        </w:rPr>
        <w:t>4</w:t>
      </w:r>
      <w:r w:rsidR="00E707B8" w:rsidRPr="00F15C7F">
        <w:rPr>
          <w:sz w:val="24"/>
          <w:szCs w:val="24"/>
        </w:rPr>
        <w:t>. NASTOPANJE, VARIANTE, JEZIK, ODPREMLJANJE, VELJAVNOST IN STROŠKI PONUDBE</w:t>
      </w:r>
      <w:bookmarkEnd w:id="51"/>
    </w:p>
    <w:p w:rsidR="004627C8" w:rsidRPr="004E6FA3" w:rsidRDefault="0040312A" w:rsidP="004627C8">
      <w:pPr>
        <w:pStyle w:val="Naslov2"/>
        <w:numPr>
          <w:ilvl w:val="0"/>
          <w:numId w:val="13"/>
        </w:numPr>
        <w:ind w:left="709"/>
        <w:jc w:val="left"/>
        <w:rPr>
          <w:sz w:val="24"/>
        </w:rPr>
      </w:pPr>
      <w:bookmarkStart w:id="52" w:name="_Toc463243976"/>
      <w:bookmarkStart w:id="53" w:name="_Toc513202913"/>
      <w:bookmarkStart w:id="54" w:name="_Toc513203086"/>
      <w:bookmarkStart w:id="55" w:name="_Toc513709005"/>
      <w:bookmarkStart w:id="56" w:name="_Toc515428798"/>
      <w:r w:rsidRPr="006D2704">
        <w:rPr>
          <w:sz w:val="24"/>
        </w:rPr>
        <w:t>Skupna ponudba</w:t>
      </w:r>
      <w:bookmarkEnd w:id="52"/>
      <w:r w:rsidR="004627C8">
        <w:rPr>
          <w:sz w:val="24"/>
        </w:rPr>
        <w:t>:</w:t>
      </w:r>
      <w:bookmarkEnd w:id="53"/>
      <w:bookmarkEnd w:id="54"/>
      <w:bookmarkEnd w:id="55"/>
      <w:bookmarkEnd w:id="56"/>
    </w:p>
    <w:p w:rsidR="000E447F" w:rsidRPr="000E447F" w:rsidRDefault="000E447F" w:rsidP="000E447F">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0E447F" w:rsidRPr="000E447F" w:rsidRDefault="000E447F" w:rsidP="000E447F">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40312A" w:rsidRDefault="000E447F" w:rsidP="000E447F">
      <w:pPr>
        <w:pStyle w:val="Telobesedila22"/>
        <w:ind w:left="0"/>
        <w:rPr>
          <w:rFonts w:ascii="Times New Roman" w:hAnsi="Times New Roman"/>
          <w:sz w:val="24"/>
          <w:szCs w:val="24"/>
          <w:lang w:val="sl-SI"/>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7C0B88" w:rsidRDefault="00CF78E7" w:rsidP="000E447F">
      <w:pPr>
        <w:pStyle w:val="Telobesedila22"/>
        <w:ind w:left="0"/>
        <w:rPr>
          <w:rFonts w:ascii="Times New Roman" w:hAnsi="Times New Roman"/>
          <w:sz w:val="24"/>
          <w:szCs w:val="24"/>
          <w:lang w:val="sl-SI"/>
        </w:rPr>
      </w:pPr>
      <w:r w:rsidRPr="00D67CFA">
        <w:rPr>
          <w:rFonts w:ascii="Times New Roman" w:hAnsi="Times New Roman"/>
          <w:sz w:val="24"/>
          <w:szCs w:val="24"/>
          <w:lang w:val="sl-SI"/>
        </w:rPr>
        <w:t>Vsi partnerji v skupni ponudbi morajo izpolnjevati pogoje glede v razpisni dokumentaciji navedenih referenc.</w:t>
      </w:r>
    </w:p>
    <w:p w:rsidR="00AA652D" w:rsidRDefault="00AA652D" w:rsidP="00FB547A">
      <w:pPr>
        <w:jc w:val="both"/>
        <w:rPr>
          <w:rFonts w:ascii="Times New Roman" w:hAnsi="Times New Roman"/>
        </w:rPr>
      </w:pPr>
      <w:r w:rsidRPr="00FB547A">
        <w:rPr>
          <w:rFonts w:ascii="Times New Roman" w:hAnsi="Times New Roman"/>
        </w:rPr>
        <w:t xml:space="preserve">Vsi ponudniki v skupni ponudbi morajo izpolniti </w:t>
      </w:r>
      <w:r w:rsidR="00010A61">
        <w:rPr>
          <w:rFonts w:ascii="Times New Roman" w:hAnsi="Times New Roman"/>
        </w:rPr>
        <w:t>ESPD obrazec</w:t>
      </w:r>
      <w:r w:rsidR="00AF1639">
        <w:rPr>
          <w:rFonts w:ascii="Times New Roman" w:hAnsi="Times New Roman"/>
        </w:rPr>
        <w:t>, OBR-4a</w:t>
      </w:r>
      <w:r w:rsidRPr="00FB547A">
        <w:rPr>
          <w:rFonts w:ascii="Times New Roman" w:hAnsi="Times New Roman"/>
        </w:rPr>
        <w:t xml:space="preserve"> </w:t>
      </w:r>
      <w:r w:rsidR="00C5696B">
        <w:rPr>
          <w:rFonts w:ascii="Times New Roman" w:hAnsi="Times New Roman"/>
        </w:rPr>
        <w:t xml:space="preserve">in OBR-5 </w:t>
      </w:r>
      <w:r w:rsidRPr="00FB547A">
        <w:rPr>
          <w:rFonts w:ascii="Times New Roman" w:hAnsi="Times New Roman"/>
        </w:rPr>
        <w:t>posamično in v njem navesti vse zahtevane podatke.</w:t>
      </w:r>
    </w:p>
    <w:p w:rsidR="00827D81" w:rsidRPr="00FB547A" w:rsidRDefault="00827D81" w:rsidP="00FB547A">
      <w:pPr>
        <w:jc w:val="both"/>
        <w:rPr>
          <w:rFonts w:ascii="Times New Roman" w:hAnsi="Times New Roman"/>
        </w:rPr>
      </w:pPr>
    </w:p>
    <w:p w:rsidR="004627C8" w:rsidRPr="004E6FA3" w:rsidRDefault="0040312A" w:rsidP="004627C8">
      <w:pPr>
        <w:pStyle w:val="Naslov2"/>
        <w:numPr>
          <w:ilvl w:val="0"/>
          <w:numId w:val="13"/>
        </w:numPr>
        <w:ind w:left="709"/>
        <w:jc w:val="left"/>
        <w:rPr>
          <w:sz w:val="24"/>
        </w:rPr>
      </w:pPr>
      <w:bookmarkStart w:id="57" w:name="_Toc463243977"/>
      <w:bookmarkStart w:id="58" w:name="_Toc513202914"/>
      <w:bookmarkStart w:id="59" w:name="_Toc513203087"/>
      <w:bookmarkStart w:id="60" w:name="_Toc513709006"/>
      <w:bookmarkStart w:id="61" w:name="_Toc515428799"/>
      <w:r w:rsidRPr="006D2704">
        <w:rPr>
          <w:sz w:val="24"/>
        </w:rPr>
        <w:t>Ponudba s podizvajalci</w:t>
      </w:r>
      <w:bookmarkEnd w:id="57"/>
      <w:r w:rsidR="004627C8">
        <w:rPr>
          <w:sz w:val="24"/>
        </w:rPr>
        <w:t>:</w:t>
      </w:r>
      <w:bookmarkEnd w:id="58"/>
      <w:bookmarkEnd w:id="59"/>
      <w:bookmarkEnd w:id="60"/>
      <w:bookmarkEnd w:id="61"/>
    </w:p>
    <w:p w:rsidR="000E447F" w:rsidRDefault="000E447F" w:rsidP="000E447F">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AA652D" w:rsidRPr="00FB547A" w:rsidRDefault="00AA652D" w:rsidP="00FB547A">
      <w:pPr>
        <w:jc w:val="both"/>
        <w:rPr>
          <w:rFonts w:ascii="Times New Roman" w:hAnsi="Times New Roman"/>
        </w:rPr>
      </w:pPr>
      <w:r w:rsidRPr="00FB547A">
        <w:rPr>
          <w:rFonts w:ascii="Times New Roman" w:hAnsi="Times New Roman"/>
        </w:rPr>
        <w:t xml:space="preserve">V primeru, da bo ponudnik pri izvedbi naročila sodeloval s podizvajalci, mora v </w:t>
      </w:r>
      <w:r w:rsidR="00C5696B">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010A61">
        <w:rPr>
          <w:rFonts w:ascii="Times New Roman" w:hAnsi="Times New Roman"/>
        </w:rPr>
        <w:t>ESPD</w:t>
      </w:r>
      <w:r w:rsidR="00AF1639">
        <w:rPr>
          <w:rFonts w:ascii="Times New Roman" w:hAnsi="Times New Roman"/>
        </w:rPr>
        <w:t>, OBR-4a</w:t>
      </w:r>
      <w:r w:rsidR="00C5696B">
        <w:rPr>
          <w:rFonts w:ascii="Times New Roman" w:hAnsi="Times New Roman"/>
        </w:rPr>
        <w:t xml:space="preserve"> in OBR-5</w:t>
      </w:r>
      <w:r w:rsidRPr="00FB547A">
        <w:rPr>
          <w:rFonts w:ascii="Times New Roman" w:hAnsi="Times New Roman"/>
        </w:rPr>
        <w:t xml:space="preserve"> za vsakega podizvajalca, s katerim bo sodeloval pri naročilu.</w:t>
      </w:r>
    </w:p>
    <w:p w:rsidR="000E447F" w:rsidRDefault="000E447F" w:rsidP="00905E7B">
      <w:pPr>
        <w:jc w:val="both"/>
        <w:rPr>
          <w:rFonts w:ascii="Times New Roman" w:hAnsi="Times New Roman"/>
          <w:b/>
        </w:rPr>
      </w:pPr>
      <w:bookmarkStart w:id="62" w:name="_Toc456004120"/>
      <w:bookmarkStart w:id="63" w:name="_Toc463243978"/>
      <w:bookmarkStart w:id="64" w:name="_Toc464815961"/>
      <w:r w:rsidRPr="00905E7B">
        <w:rPr>
          <w:rFonts w:ascii="Times New Roman" w:hAnsi="Times New Roman"/>
          <w:b/>
        </w:rPr>
        <w:t>Ponudnik v razmerju do naročnika v celoti odgovarja za izvedbo prejetega naročila, ne glede na število podizvajalcev, ki jih navede v svoji ponudbi.</w:t>
      </w:r>
      <w:bookmarkEnd w:id="62"/>
      <w:r w:rsidR="00F711DF" w:rsidRPr="00905E7B">
        <w:rPr>
          <w:rFonts w:ascii="Times New Roman" w:hAnsi="Times New Roman"/>
          <w:b/>
        </w:rPr>
        <w:t xml:space="preserve"> </w:t>
      </w:r>
      <w:bookmarkEnd w:id="63"/>
      <w:bookmarkEnd w:id="64"/>
    </w:p>
    <w:p w:rsidR="00E3745E" w:rsidRDefault="00E3745E" w:rsidP="00905E7B">
      <w:pPr>
        <w:jc w:val="both"/>
        <w:rPr>
          <w:rFonts w:ascii="Times New Roman" w:hAnsi="Times New Roman"/>
          <w:b/>
        </w:rPr>
      </w:pPr>
    </w:p>
    <w:p w:rsidR="004627C8" w:rsidRPr="00FC4F0D" w:rsidRDefault="0040312A" w:rsidP="00E94856">
      <w:pPr>
        <w:pStyle w:val="Naslov2"/>
        <w:numPr>
          <w:ilvl w:val="0"/>
          <w:numId w:val="13"/>
        </w:numPr>
        <w:ind w:left="709"/>
        <w:jc w:val="left"/>
        <w:rPr>
          <w:sz w:val="24"/>
        </w:rPr>
      </w:pPr>
      <w:bookmarkStart w:id="65" w:name="_Toc463243979"/>
      <w:bookmarkStart w:id="66" w:name="_Toc513202915"/>
      <w:bookmarkStart w:id="67" w:name="_Toc513203088"/>
      <w:bookmarkStart w:id="68" w:name="_Toc513709007"/>
      <w:bookmarkStart w:id="69" w:name="_Toc515428800"/>
      <w:r w:rsidRPr="006D2704">
        <w:rPr>
          <w:sz w:val="24"/>
        </w:rPr>
        <w:t>Variantne ponudbe</w:t>
      </w:r>
      <w:bookmarkEnd w:id="65"/>
      <w:r w:rsidR="004627C8">
        <w:rPr>
          <w:sz w:val="24"/>
        </w:rPr>
        <w:t>:</w:t>
      </w:r>
      <w:bookmarkEnd w:id="66"/>
      <w:bookmarkEnd w:id="67"/>
      <w:bookmarkEnd w:id="68"/>
      <w:bookmarkEnd w:id="69"/>
    </w:p>
    <w:p w:rsidR="0040312A" w:rsidRPr="007113CA"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EA145F" w:rsidRDefault="00EA145F" w:rsidP="00E3745E">
      <w:pPr>
        <w:autoSpaceDE w:val="0"/>
        <w:autoSpaceDN w:val="0"/>
        <w:adjustRightInd w:val="0"/>
        <w:rPr>
          <w:rFonts w:ascii="Arial,Bold" w:hAnsi="Arial,Bold" w:cs="Arial,Bold"/>
          <w:b/>
          <w:bCs/>
          <w:sz w:val="20"/>
          <w:szCs w:val="20"/>
        </w:rPr>
      </w:pPr>
    </w:p>
    <w:p w:rsidR="0040312A" w:rsidRDefault="0040312A" w:rsidP="00E94856">
      <w:pPr>
        <w:pStyle w:val="Naslov2"/>
        <w:numPr>
          <w:ilvl w:val="0"/>
          <w:numId w:val="13"/>
        </w:numPr>
        <w:ind w:left="709"/>
        <w:jc w:val="left"/>
        <w:rPr>
          <w:sz w:val="24"/>
        </w:rPr>
      </w:pPr>
      <w:bookmarkStart w:id="70" w:name="_Toc463243980"/>
      <w:bookmarkStart w:id="71" w:name="_Toc513202916"/>
      <w:bookmarkStart w:id="72" w:name="_Toc513203089"/>
      <w:bookmarkStart w:id="73" w:name="_Toc513709008"/>
      <w:bookmarkStart w:id="74" w:name="_Toc515428801"/>
      <w:r w:rsidRPr="006D2704">
        <w:rPr>
          <w:sz w:val="24"/>
        </w:rPr>
        <w:t>Jezik ponudbe</w:t>
      </w:r>
      <w:bookmarkEnd w:id="70"/>
      <w:r w:rsidR="004627C8">
        <w:rPr>
          <w:sz w:val="24"/>
        </w:rPr>
        <w:t>:</w:t>
      </w:r>
      <w:bookmarkEnd w:id="71"/>
      <w:bookmarkEnd w:id="72"/>
      <w:bookmarkEnd w:id="73"/>
      <w:bookmarkEnd w:id="74"/>
    </w:p>
    <w:p w:rsidR="005109D9" w:rsidRDefault="0040312A" w:rsidP="00BA0C84">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010A61" w:rsidRDefault="00010A61" w:rsidP="00BA0C84">
      <w:pPr>
        <w:autoSpaceDE w:val="0"/>
        <w:autoSpaceDN w:val="0"/>
        <w:adjustRightInd w:val="0"/>
        <w:jc w:val="both"/>
        <w:rPr>
          <w:rFonts w:ascii="Times New Roman" w:hAnsi="Times New Roman"/>
        </w:rPr>
      </w:pPr>
    </w:p>
    <w:p w:rsidR="005109D9" w:rsidRPr="00FB547A" w:rsidRDefault="005109D9" w:rsidP="00E94856">
      <w:pPr>
        <w:pStyle w:val="Naslov2"/>
        <w:numPr>
          <w:ilvl w:val="0"/>
          <w:numId w:val="13"/>
        </w:numPr>
        <w:ind w:left="709"/>
        <w:jc w:val="left"/>
        <w:rPr>
          <w:sz w:val="24"/>
        </w:rPr>
      </w:pPr>
      <w:bookmarkStart w:id="75" w:name="_Toc509692032"/>
      <w:bookmarkStart w:id="76" w:name="_Toc513202917"/>
      <w:bookmarkStart w:id="77" w:name="_Toc513203090"/>
      <w:bookmarkStart w:id="78" w:name="_Toc513709009"/>
      <w:bookmarkStart w:id="79" w:name="_Toc515428802"/>
      <w:r w:rsidRPr="00FB547A">
        <w:rPr>
          <w:sz w:val="24"/>
        </w:rPr>
        <w:t>Priprava in oddaja ponudbe v sistemu e-JN</w:t>
      </w:r>
      <w:bookmarkEnd w:id="75"/>
      <w:bookmarkEnd w:id="76"/>
      <w:bookmarkEnd w:id="77"/>
      <w:bookmarkEnd w:id="78"/>
      <w:bookmarkEnd w:id="79"/>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w:t>
      </w:r>
      <w:r w:rsidRPr="0046625D">
        <w:rPr>
          <w:rFonts w:ascii="Times New Roman" w:hAnsi="Times New Roman"/>
          <w:i/>
        </w:rPr>
        <w:t xml:space="preserve">sistem </w:t>
      </w:r>
      <w:r w:rsidR="00B82BBC" w:rsidRPr="0046625D">
        <w:rPr>
          <w:rFonts w:ascii="Times New Roman" w:hAnsi="Times New Roman"/>
          <w:i/>
        </w:rPr>
        <w:t xml:space="preserve">  </w:t>
      </w:r>
      <w:r w:rsidRPr="0046625D">
        <w:rPr>
          <w:rFonts w:ascii="Times New Roman" w:hAnsi="Times New Roman"/>
          <w:i/>
        </w:rPr>
        <w:t>e</w:t>
      </w:r>
      <w:r w:rsidR="00B82BBC" w:rsidRPr="0046625D">
        <w:rPr>
          <w:rFonts w:ascii="Times New Roman" w:hAnsi="Times New Roman"/>
          <w:i/>
        </w:rPr>
        <w:t>-</w:t>
      </w:r>
      <w:r w:rsidRPr="0046625D">
        <w:rPr>
          <w:rFonts w:ascii="Times New Roman" w:hAnsi="Times New Roman"/>
          <w:i/>
        </w:rPr>
        <w:t>JN</w:t>
      </w:r>
      <w:r w:rsidRPr="00FB547A">
        <w:rPr>
          <w:rFonts w:ascii="Times New Roman" w:hAnsi="Times New Roman"/>
        </w:rPr>
        <w:t xml:space="preserve"> na naslovu: </w:t>
      </w:r>
      <w:hyperlink r:id="rId19"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xml:space="preserve">, s čimer se odpre stran za pripravo ponudbe. Po vnosu podatkov in </w:t>
      </w:r>
      <w:r w:rsidRPr="00FB547A">
        <w:rPr>
          <w:rFonts w:ascii="Times New Roman" w:hAnsi="Times New Roman"/>
        </w:rPr>
        <w:lastRenderedPageBreak/>
        <w:t>dokumentov, podatke in dokumentacijo shrani v sistemu in jo odda s kvalificiranim elektronskim podpisom.</w:t>
      </w:r>
    </w:p>
    <w:p w:rsidR="005109D9" w:rsidRPr="00FB547A" w:rsidRDefault="005109D9" w:rsidP="006440F4">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20"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504D30">
      <w:pPr>
        <w:autoSpaceDE w:val="0"/>
        <w:autoSpaceDN w:val="0"/>
        <w:adjustRightInd w:val="0"/>
        <w:jc w:val="both"/>
        <w:rPr>
          <w:rFonts w:ascii="Times New Roman" w:hAnsi="Times New Roman"/>
          <w:u w:val="single"/>
        </w:rPr>
      </w:pPr>
    </w:p>
    <w:p w:rsidR="004627C8" w:rsidRPr="0076043E" w:rsidRDefault="0040312A" w:rsidP="004627C8">
      <w:pPr>
        <w:pStyle w:val="Naslov2"/>
        <w:numPr>
          <w:ilvl w:val="0"/>
          <w:numId w:val="13"/>
        </w:numPr>
        <w:ind w:left="709"/>
        <w:jc w:val="left"/>
        <w:rPr>
          <w:sz w:val="24"/>
        </w:rPr>
      </w:pPr>
      <w:bookmarkStart w:id="80" w:name="_Toc463243982"/>
      <w:bookmarkStart w:id="81" w:name="_Toc513202918"/>
      <w:bookmarkStart w:id="82" w:name="_Toc513203091"/>
      <w:bookmarkStart w:id="83" w:name="_Toc513709010"/>
      <w:bookmarkStart w:id="84" w:name="_Toc515428803"/>
      <w:r w:rsidRPr="006D2704">
        <w:rPr>
          <w:sz w:val="24"/>
        </w:rPr>
        <w:t>Veljavnost ponudbe</w:t>
      </w:r>
      <w:bookmarkEnd w:id="80"/>
      <w:r w:rsidR="004627C8">
        <w:rPr>
          <w:sz w:val="24"/>
        </w:rPr>
        <w:t>:</w:t>
      </w:r>
      <w:bookmarkEnd w:id="81"/>
      <w:bookmarkEnd w:id="82"/>
      <w:bookmarkEnd w:id="83"/>
      <w:bookmarkEnd w:id="84"/>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Pr="0007657A">
        <w:rPr>
          <w:rFonts w:ascii="Times New Roman" w:hAnsi="Times New Roman"/>
        </w:rPr>
        <w:t xml:space="preserve">najmanj </w:t>
      </w:r>
      <w:r w:rsidR="0007657A" w:rsidRPr="0007657A">
        <w:rPr>
          <w:rFonts w:ascii="Times New Roman" w:hAnsi="Times New Roman"/>
        </w:rPr>
        <w:t xml:space="preserve">90 </w:t>
      </w:r>
      <w:r w:rsidR="00C873B1" w:rsidRPr="0007657A">
        <w:rPr>
          <w:rFonts w:ascii="Times New Roman" w:hAnsi="Times New Roman"/>
        </w:rPr>
        <w:t>d</w:t>
      </w:r>
      <w:r w:rsidR="008008A3" w:rsidRPr="0007657A">
        <w:rPr>
          <w:rFonts w:ascii="Times New Roman" w:hAnsi="Times New Roman"/>
        </w:rPr>
        <w:t>ni</w:t>
      </w:r>
      <w:r w:rsidR="008008A3" w:rsidRPr="00504D30">
        <w:rPr>
          <w:rFonts w:ascii="Times New Roman" w:hAnsi="Times New Roman"/>
        </w:rPr>
        <w:t xml:space="preserve"> od javnega odpiranja ponudb. </w:t>
      </w:r>
    </w:p>
    <w:p w:rsidR="0040312A"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150D0C" w:rsidRPr="00504D30" w:rsidRDefault="00150D0C" w:rsidP="004902FE">
      <w:pPr>
        <w:autoSpaceDE w:val="0"/>
        <w:autoSpaceDN w:val="0"/>
        <w:adjustRightInd w:val="0"/>
        <w:jc w:val="both"/>
        <w:rPr>
          <w:rFonts w:ascii="Times New Roman" w:hAnsi="Times New Roman"/>
        </w:rPr>
      </w:pPr>
    </w:p>
    <w:p w:rsidR="00150D0C" w:rsidRPr="0076043E" w:rsidRDefault="0040312A" w:rsidP="00150D0C">
      <w:pPr>
        <w:pStyle w:val="Naslov2"/>
        <w:numPr>
          <w:ilvl w:val="0"/>
          <w:numId w:val="13"/>
        </w:numPr>
        <w:ind w:left="709"/>
        <w:jc w:val="left"/>
        <w:rPr>
          <w:sz w:val="24"/>
        </w:rPr>
      </w:pPr>
      <w:bookmarkStart w:id="85" w:name="_Toc463243983"/>
      <w:bookmarkStart w:id="86" w:name="_Toc513202919"/>
      <w:bookmarkStart w:id="87" w:name="_Toc513203092"/>
      <w:bookmarkStart w:id="88" w:name="_Toc513709011"/>
      <w:bookmarkStart w:id="89" w:name="_Toc515428804"/>
      <w:r w:rsidRPr="006D2704">
        <w:rPr>
          <w:sz w:val="24"/>
        </w:rPr>
        <w:t>Stroški ponudbe</w:t>
      </w:r>
      <w:bookmarkEnd w:id="85"/>
      <w:r w:rsidR="00150D0C">
        <w:rPr>
          <w:sz w:val="24"/>
        </w:rPr>
        <w:t>:</w:t>
      </w:r>
      <w:bookmarkEnd w:id="86"/>
      <w:bookmarkEnd w:id="87"/>
      <w:bookmarkEnd w:id="88"/>
      <w:bookmarkEnd w:id="89"/>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C5696B" w:rsidRPr="00F94E83" w:rsidRDefault="00C5696B"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0" w:name="_Toc515428805"/>
      <w:r>
        <w:rPr>
          <w:sz w:val="24"/>
          <w:szCs w:val="24"/>
        </w:rPr>
        <w:t>1</w:t>
      </w:r>
      <w:r w:rsidR="008C730E">
        <w:rPr>
          <w:sz w:val="24"/>
          <w:szCs w:val="24"/>
        </w:rPr>
        <w:t>5</w:t>
      </w:r>
      <w:r w:rsidR="002E6088" w:rsidRPr="006D2704">
        <w:rPr>
          <w:sz w:val="24"/>
          <w:szCs w:val="24"/>
        </w:rPr>
        <w:t>. ODSTOP OD IZVEDBE JAVNEGA NAROČILA</w:t>
      </w:r>
      <w:bookmarkEnd w:id="90"/>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0E568D" w:rsidRDefault="000E568D" w:rsidP="004902FE">
      <w:pPr>
        <w:autoSpaceDE w:val="0"/>
        <w:autoSpaceDN w:val="0"/>
        <w:adjustRightInd w:val="0"/>
        <w:jc w:val="both"/>
        <w:rPr>
          <w:rFonts w:ascii="Times New Roman" w:hAnsi="Times New Roman"/>
        </w:rPr>
      </w:pPr>
    </w:p>
    <w:p w:rsidR="002E6088" w:rsidRPr="00C810CF" w:rsidRDefault="00612FEB" w:rsidP="006D2704">
      <w:pPr>
        <w:pStyle w:val="Naslov1"/>
        <w:rPr>
          <w:sz w:val="24"/>
          <w:szCs w:val="24"/>
        </w:rPr>
      </w:pPr>
      <w:bookmarkStart w:id="91" w:name="_Toc515428806"/>
      <w:r w:rsidRPr="00C810CF">
        <w:rPr>
          <w:sz w:val="24"/>
          <w:szCs w:val="24"/>
        </w:rPr>
        <w:t>1</w:t>
      </w:r>
      <w:r w:rsidR="008C730E">
        <w:rPr>
          <w:sz w:val="24"/>
          <w:szCs w:val="24"/>
        </w:rPr>
        <w:t>6</w:t>
      </w:r>
      <w:r w:rsidR="002E6088" w:rsidRPr="00C810CF">
        <w:rPr>
          <w:sz w:val="24"/>
          <w:szCs w:val="24"/>
        </w:rPr>
        <w:t xml:space="preserve">. </w:t>
      </w:r>
      <w:r w:rsidR="000A3436">
        <w:rPr>
          <w:sz w:val="24"/>
          <w:szCs w:val="24"/>
        </w:rPr>
        <w:t>POGODBA</w:t>
      </w:r>
      <w:bookmarkEnd w:id="91"/>
    </w:p>
    <w:p w:rsidR="000A3436" w:rsidRPr="00831D68" w:rsidRDefault="000A3436" w:rsidP="000A3436">
      <w:pPr>
        <w:widowControl w:val="0"/>
        <w:jc w:val="both"/>
        <w:rPr>
          <w:rFonts w:ascii="Times New Roman" w:hAnsi="Times New Roman"/>
          <w:b/>
          <w:bCs/>
        </w:rPr>
      </w:pPr>
      <w:r w:rsidRPr="00E53653">
        <w:rPr>
          <w:rFonts w:ascii="Times New Roman" w:hAnsi="Times New Roman"/>
        </w:rPr>
        <w:t xml:space="preserve">Ponudnik priloži izpolnjen </w:t>
      </w:r>
      <w:r w:rsidRPr="00E53653">
        <w:rPr>
          <w:rFonts w:ascii="Times New Roman" w:hAnsi="Times New Roman"/>
          <w:b/>
          <w:bCs/>
        </w:rPr>
        <w:t xml:space="preserve">vzorec pogodbe </w:t>
      </w:r>
      <w:r w:rsidRPr="000A3436">
        <w:rPr>
          <w:rFonts w:ascii="Times New Roman" w:hAnsi="Times New Roman"/>
          <w:b/>
          <w:bCs/>
          <w:iCs/>
        </w:rPr>
        <w:t>(OBR- 6)</w:t>
      </w:r>
      <w:r w:rsidRPr="000A3436">
        <w:rPr>
          <w:rFonts w:ascii="Times New Roman" w:hAnsi="Times New Roman"/>
          <w:b/>
          <w:bCs/>
        </w:rPr>
        <w:t>.</w:t>
      </w:r>
    </w:p>
    <w:p w:rsidR="000A3436" w:rsidRPr="00E53653"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Odločitve o izbiri najugodnejšega ponudnika in še v času veljavnosti ponudbe bo naročnik pozval izbranega ponudnika k podpisu pogodbe. </w:t>
      </w:r>
    </w:p>
    <w:p w:rsidR="000A3436"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rsidR="005914BA" w:rsidRDefault="000A3436" w:rsidP="000A3436">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6440F4" w:rsidRPr="00756968" w:rsidRDefault="006440F4" w:rsidP="000A3436">
      <w:pPr>
        <w:widowControl w:val="0"/>
        <w:numPr>
          <w:ilvl w:val="12"/>
          <w:numId w:val="0"/>
        </w:numPr>
        <w:tabs>
          <w:tab w:val="left" w:pos="360"/>
        </w:tabs>
        <w:jc w:val="both"/>
        <w:rPr>
          <w:rFonts w:ascii="Times New Roman" w:hAnsi="Times New Roman"/>
        </w:rPr>
      </w:pPr>
    </w:p>
    <w:p w:rsidR="002E6088" w:rsidRPr="006D2704" w:rsidRDefault="00612FEB" w:rsidP="006D2704">
      <w:pPr>
        <w:pStyle w:val="Naslov1"/>
        <w:rPr>
          <w:sz w:val="24"/>
          <w:szCs w:val="24"/>
        </w:rPr>
      </w:pPr>
      <w:bookmarkStart w:id="92" w:name="_Toc515428807"/>
      <w:r w:rsidRPr="006D2704">
        <w:rPr>
          <w:sz w:val="24"/>
          <w:szCs w:val="24"/>
        </w:rPr>
        <w:t>1</w:t>
      </w:r>
      <w:r w:rsidR="008C730E">
        <w:rPr>
          <w:sz w:val="24"/>
          <w:szCs w:val="24"/>
        </w:rPr>
        <w:t>7</w:t>
      </w:r>
      <w:r w:rsidR="002E6088" w:rsidRPr="006D2704">
        <w:rPr>
          <w:sz w:val="24"/>
          <w:szCs w:val="24"/>
        </w:rPr>
        <w:t>. OBVESTILO O ODLOČITVI O ODDAJI NAROČIL</w:t>
      </w:r>
      <w:r w:rsidR="00E74DDE" w:rsidRPr="006D2704">
        <w:rPr>
          <w:sz w:val="24"/>
          <w:szCs w:val="24"/>
        </w:rPr>
        <w:t>A</w:t>
      </w:r>
      <w:bookmarkEnd w:id="92"/>
    </w:p>
    <w:p w:rsidR="00546374" w:rsidRPr="000D1E5D" w:rsidRDefault="00546374" w:rsidP="00546374">
      <w:pPr>
        <w:autoSpaceDE w:val="0"/>
        <w:autoSpaceDN w:val="0"/>
        <w:adjustRightInd w:val="0"/>
        <w:jc w:val="both"/>
        <w:rPr>
          <w:rFonts w:ascii="Times New Roman" w:hAnsi="Times New Roman"/>
        </w:rPr>
      </w:pPr>
      <w:r w:rsidRPr="000D1E5D">
        <w:rPr>
          <w:rFonts w:ascii="Times New Roman" w:hAnsi="Times New Roman"/>
        </w:rPr>
        <w:t xml:space="preserve">V postopku pregleda in ocenjevanja ponudb (89. člen)  lahko naročnik zahteva, da ponudniki v ustreznem roku predložijo manjkajoče dokumente, dopolnijo, popravijo ali pojasnijo ustrezne informacije ali dokumentacijo. Komunikacija s ponudniki poteka izključno preko </w:t>
      </w:r>
      <w:r w:rsidR="000D1E5D">
        <w:rPr>
          <w:rFonts w:ascii="Times New Roman" w:hAnsi="Times New Roman"/>
        </w:rPr>
        <w:t xml:space="preserve">sistema </w:t>
      </w:r>
      <w:proofErr w:type="spellStart"/>
      <w:r w:rsidR="000D1E5D">
        <w:rPr>
          <w:rFonts w:ascii="Times New Roman" w:hAnsi="Times New Roman"/>
        </w:rPr>
        <w:t>eJN</w:t>
      </w:r>
      <w:proofErr w:type="spellEnd"/>
      <w:r w:rsidR="000D1E5D">
        <w:rPr>
          <w:rFonts w:ascii="Times New Roman" w:hAnsi="Times New Roman"/>
        </w:rPr>
        <w:t>.</w:t>
      </w:r>
    </w:p>
    <w:p w:rsidR="00B45A56" w:rsidRDefault="00AA652D" w:rsidP="000E568D">
      <w:pPr>
        <w:rPr>
          <w:rFonts w:ascii="Times New Roman" w:hAnsi="Times New Roman"/>
        </w:rPr>
      </w:pPr>
      <w:r w:rsidRPr="00FB547A">
        <w:rPr>
          <w:rFonts w:ascii="Times New Roman" w:hAnsi="Times New Roman"/>
        </w:rPr>
        <w:t xml:space="preserve">Naročnik bo podpisano odločitev o oddaji naročila objavil na </w:t>
      </w:r>
      <w:r w:rsidR="008F75E0">
        <w:rPr>
          <w:rFonts w:ascii="Times New Roman" w:hAnsi="Times New Roman"/>
        </w:rPr>
        <w:t>P</w:t>
      </w:r>
      <w:r w:rsidRPr="00FB547A">
        <w:rPr>
          <w:rFonts w:ascii="Times New Roman" w:hAnsi="Times New Roman"/>
        </w:rPr>
        <w:t>ortalu javnih naročil. Odločitev se šteje za vročeno z dnem objave na</w:t>
      </w:r>
      <w:r w:rsidR="008F75E0">
        <w:rPr>
          <w:rFonts w:ascii="Times New Roman" w:hAnsi="Times New Roman"/>
        </w:rPr>
        <w:t xml:space="preserve"> P</w:t>
      </w:r>
      <w:r w:rsidRPr="00FB547A">
        <w:rPr>
          <w:rFonts w:ascii="Times New Roman" w:hAnsi="Times New Roman"/>
        </w:rPr>
        <w:t>ortalu javnih naročil.</w:t>
      </w:r>
    </w:p>
    <w:p w:rsidR="0076043E" w:rsidRDefault="0076043E" w:rsidP="000E568D">
      <w:pPr>
        <w:rPr>
          <w:rFonts w:ascii="Times New Roman" w:hAnsi="Times New Roman"/>
        </w:rPr>
      </w:pPr>
    </w:p>
    <w:p w:rsidR="00A3177F" w:rsidRPr="006D2704" w:rsidRDefault="008C730E" w:rsidP="006D2704">
      <w:pPr>
        <w:pStyle w:val="Naslov1"/>
        <w:rPr>
          <w:sz w:val="24"/>
          <w:szCs w:val="24"/>
        </w:rPr>
      </w:pPr>
      <w:bookmarkStart w:id="93" w:name="_Toc515428808"/>
      <w:r>
        <w:rPr>
          <w:sz w:val="24"/>
          <w:szCs w:val="24"/>
        </w:rPr>
        <w:t>18</w:t>
      </w:r>
      <w:r w:rsidR="00A3177F" w:rsidRPr="006D2704">
        <w:rPr>
          <w:sz w:val="24"/>
          <w:szCs w:val="24"/>
        </w:rPr>
        <w:t>. OSTALA DOLOČILA</w:t>
      </w:r>
      <w:bookmarkEnd w:id="93"/>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AA4289" w:rsidRPr="00950E66" w:rsidRDefault="00A3177F" w:rsidP="00950E66">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2E6088" w:rsidRPr="00C810CF" w:rsidRDefault="002E6088" w:rsidP="00C810CF">
      <w:pPr>
        <w:pStyle w:val="Naslov1"/>
        <w:rPr>
          <w:sz w:val="24"/>
          <w:szCs w:val="24"/>
        </w:rPr>
      </w:pPr>
      <w:bookmarkStart w:id="94" w:name="_Toc515428809"/>
      <w:r w:rsidRPr="00C810CF">
        <w:rPr>
          <w:sz w:val="24"/>
          <w:szCs w:val="24"/>
        </w:rPr>
        <w:lastRenderedPageBreak/>
        <w:t>1</w:t>
      </w:r>
      <w:r w:rsidR="008C730E">
        <w:rPr>
          <w:sz w:val="24"/>
          <w:szCs w:val="24"/>
        </w:rPr>
        <w:t>9</w:t>
      </w:r>
      <w:r w:rsidRPr="00C810CF">
        <w:rPr>
          <w:sz w:val="24"/>
          <w:szCs w:val="24"/>
        </w:rPr>
        <w:t>. PRAVNO VARSTVO</w:t>
      </w:r>
      <w:bookmarkEnd w:id="94"/>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744682" w:rsidRDefault="004F4D8E" w:rsidP="004F4D8E">
      <w:pPr>
        <w:jc w:val="both"/>
        <w:rPr>
          <w:rFonts w:ascii="Times New Roman" w:hAnsi="Times New Roman"/>
          <w:color w:val="000000"/>
        </w:rPr>
      </w:pP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744682" w:rsidRDefault="004F4D8E" w:rsidP="004F4D8E">
      <w:pPr>
        <w:jc w:val="both"/>
        <w:rPr>
          <w:rFonts w:ascii="Times New Roman" w:hAnsi="Times New Roman"/>
          <w:color w:val="000000"/>
        </w:rPr>
      </w:pPr>
    </w:p>
    <w:p w:rsidR="004F4D8E" w:rsidRDefault="004F4D8E" w:rsidP="004F4D8E">
      <w:pPr>
        <w:jc w:val="both"/>
        <w:rPr>
          <w:rFonts w:ascii="Times New Roman" w:hAnsi="Times New Roman"/>
          <w:color w:val="000000"/>
        </w:rPr>
      </w:pPr>
      <w:r w:rsidRPr="00744682">
        <w:rPr>
          <w:rFonts w:ascii="Times New Roman" w:hAnsi="Times New Roman"/>
          <w:color w:val="000000"/>
        </w:rPr>
        <w:t xml:space="preserve">Na podlagi 25. člena ZPVPJN  se zahtevek za revizijo ki se nanaša na vsebino objave, povabilo k oddaji ponudbe ali razpisno dokumentacijo, </w:t>
      </w:r>
      <w:r w:rsidRPr="00BC04DE">
        <w:rPr>
          <w:rFonts w:ascii="Times New Roman" w:hAnsi="Times New Roman"/>
          <w:color w:val="000000"/>
        </w:rPr>
        <w:t>vloži v desetih delovnih dneh od dneva</w:t>
      </w:r>
      <w:r w:rsidRPr="00744682">
        <w:rPr>
          <w:rFonts w:ascii="Times New Roman" w:hAnsi="Times New Roman"/>
          <w:color w:val="000000"/>
        </w:rPr>
        <w:t xml:space="preserve">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Default="004F4D8E" w:rsidP="004F4D8E">
      <w:pPr>
        <w:jc w:val="both"/>
        <w:rPr>
          <w:rFonts w:ascii="Times New Roman" w:hAnsi="Times New Roman"/>
          <w:color w:val="000000"/>
        </w:rPr>
      </w:pPr>
    </w:p>
    <w:p w:rsidR="004F4D8E" w:rsidRPr="00BC04DE" w:rsidRDefault="004F4D8E" w:rsidP="004F4D8E">
      <w:pPr>
        <w:jc w:val="both"/>
        <w:rPr>
          <w:rFonts w:ascii="Times New Roman" w:hAnsi="Times New Roman"/>
          <w:color w:val="000000"/>
        </w:rPr>
      </w:pPr>
      <w:r w:rsidRPr="00BC04DE">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 xml:space="preserve">Vlagatelj plača takso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le enkrat, in sicer pred vložitvijo zahtevka za revizijo pri naročniku. Način odmere takse določa 71. člen ZPVPJN.</w:t>
      </w:r>
    </w:p>
    <w:p w:rsidR="004F4D8E" w:rsidRPr="00744682" w:rsidRDefault="004F4D8E" w:rsidP="004F4D8E">
      <w:pPr>
        <w:jc w:val="both"/>
        <w:rPr>
          <w:rFonts w:ascii="Times New Roman" w:hAnsi="Times New Roman"/>
          <w:color w:val="000000"/>
        </w:rPr>
      </w:pPr>
    </w:p>
    <w:p w:rsidR="004F4D8E" w:rsidRPr="00744682" w:rsidRDefault="004F4D8E" w:rsidP="004F4D8E">
      <w:pPr>
        <w:rPr>
          <w:rFonts w:ascii="Times New Roman" w:hAnsi="Times New Roman"/>
          <w:color w:val="000000"/>
        </w:rPr>
      </w:pPr>
      <w:r w:rsidRPr="00744682">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Natančne informacije o načinu plačila takse so dostopne na spletni strani Ministrstva za javno upravo: </w:t>
      </w:r>
      <w:hyperlink r:id="rId21" w:history="1">
        <w:r w:rsidRPr="00744682">
          <w:rPr>
            <w:rStyle w:val="Hiperpovezava"/>
            <w:rFonts w:ascii="Times New Roman" w:hAnsi="Times New Roman"/>
          </w:rPr>
          <w:t>http://www.djn.mju.gov.si/sistem-javnega-narocanja/pravno-varstvo</w:t>
        </w:r>
      </w:hyperlink>
      <w:r w:rsidRPr="00744682">
        <w:rPr>
          <w:rFonts w:ascii="Times New Roman" w:hAnsi="Times New Roman"/>
          <w:color w:val="000000"/>
        </w:rPr>
        <w:t>.</w:t>
      </w:r>
    </w:p>
    <w:p w:rsidR="003C5F79" w:rsidRDefault="003C5F79" w:rsidP="004F4D8E">
      <w:pPr>
        <w:jc w:val="both"/>
        <w:rPr>
          <w:rFonts w:ascii="Times New Roman" w:hAnsi="Times New Roman"/>
          <w:color w:val="000000"/>
        </w:rPr>
      </w:pPr>
    </w:p>
    <w:p w:rsidR="004F4D8E" w:rsidRDefault="004F4D8E" w:rsidP="004F4D8E">
      <w:pPr>
        <w:jc w:val="both"/>
        <w:rPr>
          <w:rFonts w:ascii="Times New Roman" w:hAnsi="Times New Roman"/>
          <w:color w:val="000000"/>
        </w:rPr>
      </w:pPr>
      <w:r w:rsidRPr="00744682">
        <w:rPr>
          <w:rFonts w:ascii="Times New Roman" w:hAnsi="Times New Roman"/>
          <w:color w:val="000000"/>
        </w:rPr>
        <w:t xml:space="preserve">Zahtevek za revizijo se vloži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Informacija, da je bil vložen zahtevek za revizijo, se nemudoma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samodejno objavi v dosjeju javnega naročila na portalu javnih naročil. Če zahtevek za revizijo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postopku ni bil vložen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se do začetka uporabe tega portala informacije in dokumenti, vključno s procesnim gradivom,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revizijskem ali pritožbenem postopku, vložijo pisno neposredno pri naslovniku ali po </w:t>
      </w:r>
      <w:r>
        <w:rPr>
          <w:rFonts w:ascii="Times New Roman" w:hAnsi="Times New Roman"/>
          <w:color w:val="000000"/>
        </w:rPr>
        <w:t>pošti priporočeno s povratnico.</w:t>
      </w:r>
    </w:p>
    <w:p w:rsidR="00DE176D" w:rsidRDefault="00DE176D" w:rsidP="004F4D8E">
      <w:pPr>
        <w:jc w:val="both"/>
        <w:rPr>
          <w:rFonts w:ascii="Times New Roman" w:hAnsi="Times New Roman"/>
          <w:color w:val="000000"/>
        </w:rPr>
      </w:pPr>
    </w:p>
    <w:p w:rsidR="00DE176D" w:rsidRPr="00744682" w:rsidRDefault="00DE176D" w:rsidP="004F4D8E">
      <w:pPr>
        <w:jc w:val="both"/>
        <w:rPr>
          <w:rFonts w:ascii="Times New Roman" w:hAnsi="Times New Roman"/>
          <w:color w:val="000000"/>
        </w:rPr>
      </w:pPr>
    </w:p>
    <w:p w:rsidR="008C730E" w:rsidRPr="00C810CF" w:rsidRDefault="008C730E" w:rsidP="008B3308">
      <w:pPr>
        <w:pStyle w:val="BodyText22"/>
        <w:ind w:left="0"/>
        <w:rPr>
          <w:rFonts w:ascii="Times New Roman" w:hAnsi="Times New Roman"/>
          <w:sz w:val="24"/>
          <w:szCs w:val="24"/>
          <w:lang w:val="sl-SI"/>
        </w:rPr>
      </w:pPr>
    </w:p>
    <w:p w:rsidR="00064945" w:rsidRPr="00C810CF" w:rsidRDefault="00AA374E" w:rsidP="006A5772">
      <w:pPr>
        <w:pStyle w:val="BodyText22"/>
        <w:ind w:left="0"/>
        <w:jc w:val="right"/>
        <w:rPr>
          <w:rFonts w:ascii="Times New Roman" w:hAnsi="Times New Roman"/>
          <w:sz w:val="24"/>
          <w:szCs w:val="24"/>
          <w:lang w:val="sl-SI"/>
        </w:rPr>
      </w:pPr>
      <w:r>
        <w:rPr>
          <w:rFonts w:ascii="Times New Roman" w:hAnsi="Times New Roman"/>
          <w:sz w:val="24"/>
          <w:szCs w:val="24"/>
          <w:lang w:val="sl-SI"/>
        </w:rPr>
        <w:t xml:space="preserve">                                          </w:t>
      </w:r>
      <w:r w:rsidR="00344EB7">
        <w:rPr>
          <w:rFonts w:ascii="Times New Roman" w:hAnsi="Times New Roman"/>
          <w:sz w:val="24"/>
          <w:szCs w:val="24"/>
          <w:lang w:val="sl-SI"/>
        </w:rPr>
        <w:t xml:space="preserve">                        Dire</w:t>
      </w:r>
      <w:r w:rsidR="004C570E">
        <w:rPr>
          <w:rFonts w:ascii="Times New Roman" w:hAnsi="Times New Roman"/>
          <w:sz w:val="24"/>
          <w:szCs w:val="24"/>
          <w:lang w:val="sl-SI"/>
        </w:rPr>
        <w:t>ktor</w:t>
      </w:r>
      <w:r w:rsidR="006A5772">
        <w:rPr>
          <w:rFonts w:ascii="Times New Roman" w:hAnsi="Times New Roman"/>
          <w:sz w:val="24"/>
          <w:szCs w:val="24"/>
          <w:lang w:val="sl-SI"/>
        </w:rPr>
        <w:t xml:space="preserve"> naročnika</w:t>
      </w:r>
      <w:r w:rsidR="00A3177F" w:rsidRPr="00C810CF">
        <w:rPr>
          <w:rFonts w:ascii="Times New Roman" w:hAnsi="Times New Roman"/>
          <w:sz w:val="24"/>
          <w:szCs w:val="24"/>
          <w:lang w:val="sl-SI"/>
        </w:rPr>
        <w:t>:</w:t>
      </w:r>
    </w:p>
    <w:p w:rsidR="00896FDB" w:rsidRDefault="00AA374E" w:rsidP="00FB547A">
      <w:pPr>
        <w:pStyle w:val="BodyText22"/>
        <w:ind w:left="0"/>
        <w:jc w:val="right"/>
        <w:rPr>
          <w:rFonts w:ascii="Calibri" w:hAnsi="Calibri" w:cs="Calibri"/>
          <w:sz w:val="24"/>
          <w:szCs w:val="24"/>
          <w:lang w:val="sl-SI"/>
        </w:rPr>
      </w:pPr>
      <w:r>
        <w:rPr>
          <w:rFonts w:ascii="Times New Roman" w:hAnsi="Times New Roman"/>
          <w:sz w:val="24"/>
          <w:szCs w:val="24"/>
          <w:lang w:val="sl-SI"/>
        </w:rPr>
        <w:t xml:space="preserve">                                                                                    </w:t>
      </w:r>
      <w:r w:rsidR="00150D0C">
        <w:rPr>
          <w:rFonts w:ascii="Times New Roman" w:hAnsi="Times New Roman"/>
          <w:sz w:val="24"/>
          <w:szCs w:val="24"/>
          <w:lang w:val="sl-SI"/>
        </w:rPr>
        <w:tab/>
        <w:t>Janez Lavre</w:t>
      </w:r>
      <w:r w:rsidR="00A3177F" w:rsidRPr="00C810CF">
        <w:rPr>
          <w:rFonts w:ascii="Times New Roman" w:hAnsi="Times New Roman"/>
          <w:sz w:val="24"/>
          <w:szCs w:val="24"/>
          <w:lang w:val="sl-SI"/>
        </w:rPr>
        <w:t>, dr.</w:t>
      </w:r>
      <w:r>
        <w:rPr>
          <w:rFonts w:ascii="Times New Roman" w:hAnsi="Times New Roman"/>
          <w:sz w:val="24"/>
          <w:szCs w:val="24"/>
          <w:lang w:val="sl-SI"/>
        </w:rPr>
        <w:t xml:space="preserve"> </w:t>
      </w:r>
      <w:r w:rsidR="00A3177F" w:rsidRPr="00C810CF">
        <w:rPr>
          <w:rFonts w:ascii="Times New Roman" w:hAnsi="Times New Roman"/>
          <w:sz w:val="24"/>
          <w:szCs w:val="24"/>
          <w:lang w:val="sl-SI"/>
        </w:rPr>
        <w:t>med.</w:t>
      </w:r>
      <w:r w:rsidR="00064945" w:rsidRPr="009D3E7D">
        <w:rPr>
          <w:rFonts w:ascii="Calibri" w:hAnsi="Calibri" w:cs="Calibri"/>
          <w:sz w:val="24"/>
          <w:szCs w:val="24"/>
          <w:lang w:val="sl-SI"/>
        </w:rPr>
        <w:t xml:space="preserve">  </w:t>
      </w:r>
    </w:p>
    <w:p w:rsidR="0076043E" w:rsidRDefault="0076043E" w:rsidP="00FB547A">
      <w:pPr>
        <w:pStyle w:val="BodyText22"/>
        <w:ind w:left="0"/>
        <w:jc w:val="right"/>
        <w:rPr>
          <w:rFonts w:ascii="Calibri" w:hAnsi="Calibri" w:cs="Calibri"/>
          <w:sz w:val="24"/>
          <w:szCs w:val="24"/>
          <w:lang w:val="sl-SI"/>
        </w:rPr>
      </w:pPr>
    </w:p>
    <w:p w:rsidR="00A61448" w:rsidRDefault="00A61448" w:rsidP="00FB547A">
      <w:pPr>
        <w:pStyle w:val="BodyText22"/>
        <w:ind w:left="0"/>
        <w:jc w:val="right"/>
        <w:rPr>
          <w:rFonts w:ascii="Calibri" w:hAnsi="Calibri" w:cs="Calibri"/>
          <w:sz w:val="24"/>
          <w:szCs w:val="24"/>
          <w:lang w:val="sl-SI"/>
        </w:rPr>
      </w:pPr>
    </w:p>
    <w:p w:rsidR="006002A7" w:rsidRDefault="006002A7" w:rsidP="00FB547A">
      <w:pPr>
        <w:pStyle w:val="BodyText22"/>
        <w:ind w:left="0"/>
        <w:jc w:val="right"/>
        <w:rPr>
          <w:rFonts w:ascii="Calibri" w:hAnsi="Calibri" w:cs="Calibri"/>
          <w:sz w:val="24"/>
          <w:szCs w:val="24"/>
          <w:lang w:val="sl-SI"/>
        </w:rPr>
      </w:pPr>
    </w:p>
    <w:p w:rsidR="006002A7" w:rsidRDefault="006002A7" w:rsidP="00FB547A">
      <w:pPr>
        <w:pStyle w:val="BodyText22"/>
        <w:ind w:left="0"/>
        <w:jc w:val="right"/>
        <w:rPr>
          <w:rFonts w:ascii="Calibri" w:hAnsi="Calibri" w:cs="Calibri"/>
          <w:sz w:val="24"/>
          <w:szCs w:val="24"/>
          <w:lang w:val="sl-SI"/>
        </w:rPr>
      </w:pPr>
    </w:p>
    <w:p w:rsidR="00744682" w:rsidRDefault="00744682" w:rsidP="000D354C">
      <w:pPr>
        <w:pStyle w:val="BodyText22"/>
        <w:ind w:left="0"/>
        <w:rPr>
          <w:rFonts w:ascii="Calibri" w:hAnsi="Calibri" w:cs="Calibri"/>
          <w:sz w:val="24"/>
          <w:szCs w:val="24"/>
          <w:lang w:val="sl-SI"/>
        </w:rPr>
      </w:pPr>
    </w:p>
    <w:p w:rsidR="00064945" w:rsidRDefault="009A1D54" w:rsidP="00777709">
      <w:pPr>
        <w:pStyle w:val="Naslov1"/>
        <w:numPr>
          <w:ilvl w:val="0"/>
          <w:numId w:val="9"/>
        </w:numPr>
        <w:rPr>
          <w:sz w:val="28"/>
          <w:szCs w:val="28"/>
        </w:rPr>
      </w:pPr>
      <w:bookmarkStart w:id="95" w:name="_Toc456003823"/>
      <w:bookmarkStart w:id="96" w:name="_Toc515428810"/>
      <w:r w:rsidRPr="00B82BBC">
        <w:rPr>
          <w:sz w:val="28"/>
          <w:szCs w:val="28"/>
        </w:rPr>
        <w:lastRenderedPageBreak/>
        <w:t xml:space="preserve">TEHNIČNE SPECIFIKACIJE </w:t>
      </w:r>
      <w:r w:rsidR="00064945" w:rsidRPr="00B82BBC">
        <w:rPr>
          <w:sz w:val="28"/>
          <w:szCs w:val="28"/>
        </w:rPr>
        <w:t>PREDMET</w:t>
      </w:r>
      <w:r w:rsidRPr="00B82BBC">
        <w:rPr>
          <w:sz w:val="28"/>
          <w:szCs w:val="28"/>
        </w:rPr>
        <w:t>A</w:t>
      </w:r>
      <w:r w:rsidR="00064945" w:rsidRPr="00B82BBC">
        <w:rPr>
          <w:sz w:val="28"/>
          <w:szCs w:val="28"/>
        </w:rPr>
        <w:t xml:space="preserve">  JAVNEGA  NAROČILA</w:t>
      </w:r>
      <w:bookmarkEnd w:id="95"/>
      <w:bookmarkEnd w:id="96"/>
    </w:p>
    <w:p w:rsidR="006307D8" w:rsidRDefault="006307D8" w:rsidP="006307D8">
      <w:pPr>
        <w:jc w:val="both"/>
        <w:rPr>
          <w:rFonts w:ascii="Times New Roman" w:hAnsi="Times New Roman"/>
        </w:rPr>
      </w:pPr>
      <w:r w:rsidRPr="006307D8">
        <w:rPr>
          <w:rFonts w:ascii="Times New Roman" w:hAnsi="Times New Roman"/>
        </w:rPr>
        <w:t xml:space="preserve">Predmet razpisa je najem licenc programske opreme Microsoft po </w:t>
      </w:r>
      <w:proofErr w:type="spellStart"/>
      <w:r w:rsidRPr="006307D8">
        <w:rPr>
          <w:rFonts w:ascii="Times New Roman" w:hAnsi="Times New Roman"/>
        </w:rPr>
        <w:t>Enterprise</w:t>
      </w:r>
      <w:proofErr w:type="spellEnd"/>
      <w:r w:rsidRPr="006307D8">
        <w:rPr>
          <w:rFonts w:ascii="Times New Roman" w:hAnsi="Times New Roman"/>
        </w:rPr>
        <w:t xml:space="preserve"> </w:t>
      </w:r>
      <w:proofErr w:type="spellStart"/>
      <w:r w:rsidRPr="006307D8">
        <w:rPr>
          <w:rFonts w:ascii="Times New Roman" w:hAnsi="Times New Roman"/>
        </w:rPr>
        <w:t>Agreement</w:t>
      </w:r>
      <w:proofErr w:type="spellEnd"/>
      <w:r w:rsidRPr="006307D8">
        <w:rPr>
          <w:rFonts w:ascii="Times New Roman" w:hAnsi="Times New Roman"/>
        </w:rPr>
        <w:t xml:space="preserve"> </w:t>
      </w:r>
      <w:proofErr w:type="spellStart"/>
      <w:r w:rsidRPr="006307D8">
        <w:rPr>
          <w:rFonts w:ascii="Times New Roman" w:hAnsi="Times New Roman"/>
        </w:rPr>
        <w:t>Subscription</w:t>
      </w:r>
      <w:proofErr w:type="spellEnd"/>
      <w:r w:rsidRPr="006307D8">
        <w:rPr>
          <w:rFonts w:ascii="Times New Roman" w:hAnsi="Times New Roman"/>
        </w:rPr>
        <w:t xml:space="preserve"> O365 (tabela v nadaljevanju) za obdobje treh (3) let (od 01.01.20</w:t>
      </w:r>
      <w:r>
        <w:rPr>
          <w:rFonts w:ascii="Times New Roman" w:hAnsi="Times New Roman"/>
        </w:rPr>
        <w:t>20 do 31.12.2022</w:t>
      </w:r>
      <w:r w:rsidRPr="006307D8">
        <w:rPr>
          <w:rFonts w:ascii="Times New Roman" w:hAnsi="Times New Roman"/>
        </w:rPr>
        <w:t>) za potrebe Sp</w:t>
      </w:r>
      <w:r>
        <w:rPr>
          <w:rFonts w:ascii="Times New Roman" w:hAnsi="Times New Roman"/>
        </w:rPr>
        <w:t>lošne bolnišnice Slovenj Gradec:</w:t>
      </w:r>
    </w:p>
    <w:p w:rsidR="006307D8" w:rsidRPr="006307D8" w:rsidRDefault="006307D8" w:rsidP="006307D8">
      <w:pPr>
        <w:jc w:val="both"/>
        <w:rPr>
          <w:rFonts w:ascii="Times New Roman" w:hAnsi="Times New Roman"/>
        </w:rPr>
      </w:pPr>
    </w:p>
    <w:tbl>
      <w:tblPr>
        <w:tblW w:w="9449" w:type="dxa"/>
        <w:tblInd w:w="-23" w:type="dxa"/>
        <w:tblCellMar>
          <w:left w:w="0" w:type="dxa"/>
          <w:right w:w="0" w:type="dxa"/>
        </w:tblCellMar>
        <w:tblLook w:val="04A0" w:firstRow="1" w:lastRow="0" w:firstColumn="1" w:lastColumn="0" w:noHBand="0" w:noVBand="1"/>
      </w:tblPr>
      <w:tblGrid>
        <w:gridCol w:w="1511"/>
        <w:gridCol w:w="5812"/>
        <w:gridCol w:w="2126"/>
      </w:tblGrid>
      <w:tr w:rsidR="00690F6C" w:rsidTr="00690F6C">
        <w:trPr>
          <w:trHeight w:val="240"/>
        </w:trPr>
        <w:tc>
          <w:tcPr>
            <w:tcW w:w="1511"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rsidR="00690F6C" w:rsidRDefault="00690F6C">
            <w:pPr>
              <w:rPr>
                <w:rFonts w:ascii="Calibri" w:eastAsiaTheme="minorHAnsi" w:hAnsi="Calibri" w:cs="Calibri"/>
                <w:b/>
                <w:bCs/>
                <w:color w:val="000000"/>
                <w:sz w:val="20"/>
                <w:szCs w:val="20"/>
              </w:rPr>
            </w:pPr>
            <w:r>
              <w:rPr>
                <w:b/>
                <w:bCs/>
                <w:color w:val="000000"/>
                <w:sz w:val="20"/>
                <w:szCs w:val="20"/>
              </w:rPr>
              <w:t>PN</w:t>
            </w:r>
          </w:p>
        </w:tc>
        <w:tc>
          <w:tcPr>
            <w:tcW w:w="5812"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rsidR="00690F6C" w:rsidRDefault="00690F6C" w:rsidP="00690F6C">
            <w:pPr>
              <w:jc w:val="center"/>
              <w:rPr>
                <w:rFonts w:ascii="Calibri" w:eastAsiaTheme="minorHAnsi" w:hAnsi="Calibri" w:cs="Calibri"/>
                <w:b/>
                <w:bCs/>
                <w:color w:val="000000"/>
                <w:sz w:val="20"/>
                <w:szCs w:val="20"/>
              </w:rPr>
            </w:pPr>
            <w:r>
              <w:rPr>
                <w:b/>
                <w:bCs/>
                <w:color w:val="000000"/>
                <w:sz w:val="20"/>
                <w:szCs w:val="20"/>
              </w:rPr>
              <w:t>Naziv</w:t>
            </w:r>
          </w:p>
        </w:tc>
        <w:tc>
          <w:tcPr>
            <w:tcW w:w="2126"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rsidR="00690F6C" w:rsidRDefault="00690F6C" w:rsidP="00690F6C">
            <w:pPr>
              <w:jc w:val="center"/>
              <w:rPr>
                <w:rFonts w:ascii="Calibri" w:eastAsiaTheme="minorHAnsi" w:hAnsi="Calibri" w:cs="Calibri"/>
                <w:b/>
                <w:bCs/>
                <w:color w:val="000000"/>
                <w:sz w:val="20"/>
                <w:szCs w:val="20"/>
              </w:rPr>
            </w:pPr>
            <w:r>
              <w:rPr>
                <w:b/>
                <w:bCs/>
                <w:color w:val="000000"/>
                <w:sz w:val="20"/>
                <w:szCs w:val="20"/>
              </w:rPr>
              <w:t>Količina</w:t>
            </w:r>
          </w:p>
        </w:tc>
      </w:tr>
      <w:tr w:rsidR="00690F6C" w:rsidTr="00690F6C">
        <w:trPr>
          <w:trHeight w:val="255"/>
        </w:trPr>
        <w:tc>
          <w:tcPr>
            <w:tcW w:w="7323" w:type="dxa"/>
            <w:gridSpan w:val="2"/>
            <w:tcBorders>
              <w:top w:val="single" w:sz="8" w:space="0" w:color="auto"/>
              <w:left w:val="single" w:sz="8" w:space="0" w:color="auto"/>
              <w:bottom w:val="single" w:sz="8" w:space="0" w:color="auto"/>
              <w:right w:val="nil"/>
            </w:tcBorders>
            <w:shd w:val="clear" w:color="auto" w:fill="FFFF00"/>
            <w:noWrap/>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 xml:space="preserve">M365 </w:t>
            </w:r>
            <w:proofErr w:type="spellStart"/>
            <w:r>
              <w:rPr>
                <w:color w:val="000000"/>
                <w:sz w:val="20"/>
                <w:szCs w:val="20"/>
              </w:rPr>
              <w:t>all</w:t>
            </w:r>
            <w:proofErr w:type="spellEnd"/>
          </w:p>
        </w:tc>
        <w:tc>
          <w:tcPr>
            <w:tcW w:w="2126" w:type="dxa"/>
            <w:tcBorders>
              <w:top w:val="nil"/>
              <w:left w:val="nil"/>
              <w:bottom w:val="single" w:sz="8" w:space="0" w:color="auto"/>
              <w:right w:val="nil"/>
            </w:tcBorders>
            <w:shd w:val="clear" w:color="auto" w:fill="FFFF00"/>
            <w:noWrap/>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 </w:t>
            </w:r>
          </w:p>
        </w:tc>
      </w:tr>
      <w:tr w:rsidR="00690F6C" w:rsidTr="00690F6C">
        <w:trPr>
          <w:trHeight w:val="48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AAD-33200</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 xml:space="preserve">M365 E3 </w:t>
            </w:r>
            <w:proofErr w:type="spellStart"/>
            <w:r>
              <w:rPr>
                <w:color w:val="000000"/>
                <w:sz w:val="20"/>
                <w:szCs w:val="20"/>
              </w:rPr>
              <w:t>FromSA</w:t>
            </w:r>
            <w:proofErr w:type="spellEnd"/>
            <w:r>
              <w:rPr>
                <w:color w:val="000000"/>
                <w:sz w:val="20"/>
                <w:szCs w:val="20"/>
              </w:rPr>
              <w:t xml:space="preserve"> </w:t>
            </w:r>
            <w:proofErr w:type="spellStart"/>
            <w:r>
              <w:rPr>
                <w:color w:val="000000"/>
                <w:sz w:val="20"/>
                <w:szCs w:val="20"/>
              </w:rPr>
              <w:t>Unified</w:t>
            </w:r>
            <w:proofErr w:type="spellEnd"/>
            <w:r>
              <w:rPr>
                <w:color w:val="000000"/>
                <w:sz w:val="20"/>
                <w:szCs w:val="20"/>
              </w:rPr>
              <w:t xml:space="preserve"> </w:t>
            </w:r>
            <w:proofErr w:type="spellStart"/>
            <w:r>
              <w:rPr>
                <w:color w:val="000000"/>
                <w:sz w:val="20"/>
                <w:szCs w:val="20"/>
              </w:rPr>
              <w:t>ShrdSvr</w:t>
            </w:r>
            <w:proofErr w:type="spellEnd"/>
            <w:r>
              <w:rPr>
                <w:color w:val="000000"/>
                <w:sz w:val="20"/>
                <w:szCs w:val="20"/>
              </w:rPr>
              <w:t xml:space="preserve"> ALNG </w:t>
            </w:r>
            <w:proofErr w:type="spellStart"/>
            <w:r>
              <w:rPr>
                <w:color w:val="000000"/>
                <w:sz w:val="20"/>
                <w:szCs w:val="20"/>
              </w:rPr>
              <w:t>SubsVL</w:t>
            </w:r>
            <w:proofErr w:type="spellEnd"/>
            <w:r>
              <w:rPr>
                <w:color w:val="000000"/>
                <w:sz w:val="20"/>
                <w:szCs w:val="20"/>
              </w:rPr>
              <w:t xml:space="preserve"> MVL </w:t>
            </w:r>
            <w:proofErr w:type="spellStart"/>
            <w:r>
              <w:rPr>
                <w:color w:val="000000"/>
                <w:sz w:val="20"/>
                <w:szCs w:val="20"/>
              </w:rPr>
              <w:t>PerUsr</w:t>
            </w:r>
            <w:proofErr w:type="spellEnd"/>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345</w:t>
            </w:r>
          </w:p>
        </w:tc>
      </w:tr>
      <w:tr w:rsidR="00690F6C" w:rsidTr="00690F6C">
        <w:trPr>
          <w:trHeight w:val="48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AAD-33177</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 xml:space="preserve">M365 E5 </w:t>
            </w:r>
            <w:proofErr w:type="spellStart"/>
            <w:r>
              <w:rPr>
                <w:color w:val="000000"/>
                <w:sz w:val="20"/>
                <w:szCs w:val="20"/>
              </w:rPr>
              <w:t>From</w:t>
            </w:r>
            <w:proofErr w:type="spellEnd"/>
            <w:r>
              <w:rPr>
                <w:color w:val="000000"/>
                <w:sz w:val="20"/>
                <w:szCs w:val="20"/>
              </w:rPr>
              <w:t xml:space="preserve"> SA </w:t>
            </w:r>
            <w:proofErr w:type="spellStart"/>
            <w:r>
              <w:rPr>
                <w:color w:val="000000"/>
                <w:sz w:val="20"/>
                <w:szCs w:val="20"/>
              </w:rPr>
              <w:t>Unified</w:t>
            </w:r>
            <w:proofErr w:type="spellEnd"/>
            <w:r>
              <w:rPr>
                <w:color w:val="000000"/>
                <w:sz w:val="20"/>
                <w:szCs w:val="20"/>
              </w:rPr>
              <w:t xml:space="preserve"> </w:t>
            </w:r>
            <w:proofErr w:type="spellStart"/>
            <w:r>
              <w:rPr>
                <w:color w:val="000000"/>
                <w:sz w:val="20"/>
                <w:szCs w:val="20"/>
              </w:rPr>
              <w:t>ShrdSvr</w:t>
            </w:r>
            <w:proofErr w:type="spellEnd"/>
            <w:r>
              <w:rPr>
                <w:color w:val="000000"/>
                <w:sz w:val="20"/>
                <w:szCs w:val="20"/>
              </w:rPr>
              <w:t xml:space="preserve"> ALNG </w:t>
            </w:r>
            <w:proofErr w:type="spellStart"/>
            <w:r>
              <w:rPr>
                <w:color w:val="000000"/>
                <w:sz w:val="20"/>
                <w:szCs w:val="20"/>
              </w:rPr>
              <w:t>SubsVL</w:t>
            </w:r>
            <w:proofErr w:type="spellEnd"/>
            <w:r>
              <w:rPr>
                <w:color w:val="000000"/>
                <w:sz w:val="20"/>
                <w:szCs w:val="20"/>
              </w:rPr>
              <w:t xml:space="preserve"> MVL </w:t>
            </w:r>
            <w:proofErr w:type="spellStart"/>
            <w:r>
              <w:rPr>
                <w:color w:val="000000"/>
                <w:sz w:val="20"/>
                <w:szCs w:val="20"/>
              </w:rPr>
              <w:t>PerUsr</w:t>
            </w:r>
            <w:proofErr w:type="spellEnd"/>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10</w:t>
            </w:r>
          </w:p>
        </w:tc>
      </w:tr>
      <w:tr w:rsidR="00690F6C" w:rsidTr="00690F6C">
        <w:trPr>
          <w:trHeight w:val="24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PEJ-00002</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 xml:space="preserve">M365E5Security </w:t>
            </w:r>
            <w:proofErr w:type="spellStart"/>
            <w:r>
              <w:rPr>
                <w:color w:val="000000"/>
                <w:sz w:val="20"/>
                <w:szCs w:val="20"/>
              </w:rPr>
              <w:t>ShrdSvr</w:t>
            </w:r>
            <w:proofErr w:type="spellEnd"/>
            <w:r>
              <w:rPr>
                <w:color w:val="000000"/>
                <w:sz w:val="20"/>
                <w:szCs w:val="20"/>
              </w:rPr>
              <w:t xml:space="preserve"> ALNG </w:t>
            </w:r>
            <w:proofErr w:type="spellStart"/>
            <w:r>
              <w:rPr>
                <w:color w:val="000000"/>
                <w:sz w:val="20"/>
                <w:szCs w:val="20"/>
              </w:rPr>
              <w:t>SubsVL</w:t>
            </w:r>
            <w:proofErr w:type="spellEnd"/>
            <w:r>
              <w:rPr>
                <w:color w:val="000000"/>
                <w:sz w:val="20"/>
                <w:szCs w:val="20"/>
              </w:rPr>
              <w:t xml:space="preserve"> MVL </w:t>
            </w:r>
            <w:proofErr w:type="spellStart"/>
            <w:r>
              <w:rPr>
                <w:color w:val="000000"/>
                <w:sz w:val="20"/>
                <w:szCs w:val="20"/>
              </w:rPr>
              <w:t>PerUsr</w:t>
            </w:r>
            <w:proofErr w:type="spellEnd"/>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1</w:t>
            </w:r>
          </w:p>
        </w:tc>
      </w:tr>
      <w:tr w:rsidR="00690F6C" w:rsidTr="00690F6C">
        <w:trPr>
          <w:trHeight w:val="48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PEP-00002</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 xml:space="preserve">M365E5Compliance-EMS </w:t>
            </w:r>
            <w:proofErr w:type="spellStart"/>
            <w:r>
              <w:rPr>
                <w:color w:val="000000"/>
                <w:sz w:val="20"/>
                <w:szCs w:val="20"/>
              </w:rPr>
              <w:t>ShrdSvr</w:t>
            </w:r>
            <w:proofErr w:type="spellEnd"/>
            <w:r>
              <w:rPr>
                <w:color w:val="000000"/>
                <w:sz w:val="20"/>
                <w:szCs w:val="20"/>
              </w:rPr>
              <w:t xml:space="preserve"> ALNG </w:t>
            </w:r>
            <w:proofErr w:type="spellStart"/>
            <w:r>
              <w:rPr>
                <w:color w:val="000000"/>
                <w:sz w:val="20"/>
                <w:szCs w:val="20"/>
              </w:rPr>
              <w:t>SubsVL</w:t>
            </w:r>
            <w:proofErr w:type="spellEnd"/>
            <w:r>
              <w:rPr>
                <w:color w:val="000000"/>
                <w:sz w:val="20"/>
                <w:szCs w:val="20"/>
              </w:rPr>
              <w:t xml:space="preserve"> MVL </w:t>
            </w:r>
            <w:proofErr w:type="spellStart"/>
            <w:r>
              <w:rPr>
                <w:color w:val="000000"/>
                <w:sz w:val="20"/>
                <w:szCs w:val="20"/>
              </w:rPr>
              <w:t>PerUsr</w:t>
            </w:r>
            <w:proofErr w:type="spellEnd"/>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1</w:t>
            </w:r>
          </w:p>
        </w:tc>
      </w:tr>
      <w:tr w:rsidR="00690F6C" w:rsidTr="00690F6C">
        <w:trPr>
          <w:trHeight w:val="24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6QK-00001</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proofErr w:type="spellStart"/>
            <w:r>
              <w:rPr>
                <w:color w:val="000000"/>
                <w:sz w:val="20"/>
                <w:szCs w:val="20"/>
              </w:rPr>
              <w:t>Azure</w:t>
            </w:r>
            <w:proofErr w:type="spellEnd"/>
            <w:r>
              <w:rPr>
                <w:color w:val="000000"/>
                <w:sz w:val="20"/>
                <w:szCs w:val="20"/>
              </w:rPr>
              <w:t xml:space="preserve"> </w:t>
            </w:r>
            <w:proofErr w:type="spellStart"/>
            <w:r>
              <w:rPr>
                <w:color w:val="000000"/>
                <w:sz w:val="20"/>
                <w:szCs w:val="20"/>
              </w:rPr>
              <w:t>Monetary</w:t>
            </w:r>
            <w:proofErr w:type="spellEnd"/>
            <w:r>
              <w:rPr>
                <w:color w:val="000000"/>
                <w:sz w:val="20"/>
                <w:szCs w:val="20"/>
              </w:rPr>
              <w:t xml:space="preserve"> </w:t>
            </w:r>
            <w:proofErr w:type="spellStart"/>
            <w:r>
              <w:rPr>
                <w:color w:val="000000"/>
                <w:sz w:val="20"/>
                <w:szCs w:val="20"/>
              </w:rPr>
              <w:t>Commitment</w:t>
            </w:r>
            <w:proofErr w:type="spellEnd"/>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1</w:t>
            </w:r>
          </w:p>
        </w:tc>
      </w:tr>
      <w:tr w:rsidR="00690F6C" w:rsidTr="00690F6C">
        <w:trPr>
          <w:trHeight w:val="24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6VC-01251</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proofErr w:type="spellStart"/>
            <w:r>
              <w:rPr>
                <w:color w:val="000000"/>
                <w:sz w:val="20"/>
                <w:szCs w:val="20"/>
              </w:rPr>
              <w:t>WinRmtDsktpSrvcsCAL</w:t>
            </w:r>
            <w:proofErr w:type="spellEnd"/>
            <w:r>
              <w:rPr>
                <w:color w:val="000000"/>
                <w:sz w:val="20"/>
                <w:szCs w:val="20"/>
              </w:rPr>
              <w:t xml:space="preserve"> ALNG </w:t>
            </w:r>
            <w:proofErr w:type="spellStart"/>
            <w:r>
              <w:rPr>
                <w:color w:val="000000"/>
                <w:sz w:val="20"/>
                <w:szCs w:val="20"/>
              </w:rPr>
              <w:t>LicSAPk</w:t>
            </w:r>
            <w:proofErr w:type="spellEnd"/>
            <w:r>
              <w:rPr>
                <w:color w:val="000000"/>
                <w:sz w:val="20"/>
                <w:szCs w:val="20"/>
              </w:rPr>
              <w:t xml:space="preserve"> MVL </w:t>
            </w:r>
            <w:proofErr w:type="spellStart"/>
            <w:r>
              <w:rPr>
                <w:color w:val="000000"/>
                <w:sz w:val="20"/>
                <w:szCs w:val="20"/>
              </w:rPr>
              <w:t>DvcCAL</w:t>
            </w:r>
            <w:proofErr w:type="spellEnd"/>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5</w:t>
            </w:r>
          </w:p>
        </w:tc>
      </w:tr>
      <w:tr w:rsidR="00690F6C" w:rsidTr="00690F6C">
        <w:trPr>
          <w:trHeight w:val="24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359-00765</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 xml:space="preserve">SQLCAL ALNG </w:t>
            </w:r>
            <w:proofErr w:type="spellStart"/>
            <w:r>
              <w:rPr>
                <w:color w:val="000000"/>
                <w:sz w:val="20"/>
                <w:szCs w:val="20"/>
              </w:rPr>
              <w:t>LicSAPk</w:t>
            </w:r>
            <w:proofErr w:type="spellEnd"/>
            <w:r>
              <w:rPr>
                <w:color w:val="000000"/>
                <w:sz w:val="20"/>
                <w:szCs w:val="20"/>
              </w:rPr>
              <w:t xml:space="preserve"> MVL </w:t>
            </w:r>
            <w:proofErr w:type="spellStart"/>
            <w:r>
              <w:rPr>
                <w:color w:val="000000"/>
                <w:sz w:val="20"/>
                <w:szCs w:val="20"/>
              </w:rPr>
              <w:t>DvcCAL</w:t>
            </w:r>
            <w:proofErr w:type="spellEnd"/>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35</w:t>
            </w:r>
          </w:p>
        </w:tc>
      </w:tr>
      <w:tr w:rsidR="00690F6C" w:rsidTr="00690F6C">
        <w:trPr>
          <w:trHeight w:val="24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9GA-00006</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proofErr w:type="spellStart"/>
            <w:r>
              <w:rPr>
                <w:color w:val="000000"/>
                <w:sz w:val="20"/>
                <w:szCs w:val="20"/>
              </w:rPr>
              <w:t>CISSteStdCore</w:t>
            </w:r>
            <w:proofErr w:type="spellEnd"/>
            <w:r>
              <w:rPr>
                <w:color w:val="000000"/>
                <w:sz w:val="20"/>
                <w:szCs w:val="20"/>
              </w:rPr>
              <w:t xml:space="preserve"> ALNG </w:t>
            </w:r>
            <w:proofErr w:type="spellStart"/>
            <w:r>
              <w:rPr>
                <w:color w:val="000000"/>
                <w:sz w:val="20"/>
                <w:szCs w:val="20"/>
              </w:rPr>
              <w:t>LicSAPk</w:t>
            </w:r>
            <w:proofErr w:type="spellEnd"/>
            <w:r>
              <w:rPr>
                <w:color w:val="000000"/>
                <w:sz w:val="20"/>
                <w:szCs w:val="20"/>
              </w:rPr>
              <w:t xml:space="preserve"> MVL 2Lic </w:t>
            </w:r>
            <w:proofErr w:type="spellStart"/>
            <w:r>
              <w:rPr>
                <w:color w:val="000000"/>
                <w:sz w:val="20"/>
                <w:szCs w:val="20"/>
              </w:rPr>
              <w:t>CoreLic</w:t>
            </w:r>
            <w:proofErr w:type="spellEnd"/>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40</w:t>
            </w:r>
          </w:p>
        </w:tc>
      </w:tr>
      <w:tr w:rsidR="00690F6C" w:rsidTr="00690F6C">
        <w:trPr>
          <w:trHeight w:val="24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9GS-00495</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proofErr w:type="spellStart"/>
            <w:r>
              <w:rPr>
                <w:color w:val="000000"/>
                <w:sz w:val="20"/>
                <w:szCs w:val="20"/>
              </w:rPr>
              <w:t>CISSteDCCore</w:t>
            </w:r>
            <w:proofErr w:type="spellEnd"/>
            <w:r>
              <w:rPr>
                <w:color w:val="000000"/>
                <w:sz w:val="20"/>
                <w:szCs w:val="20"/>
              </w:rPr>
              <w:t xml:space="preserve"> ALNG </w:t>
            </w:r>
            <w:proofErr w:type="spellStart"/>
            <w:r>
              <w:rPr>
                <w:color w:val="000000"/>
                <w:sz w:val="20"/>
                <w:szCs w:val="20"/>
              </w:rPr>
              <w:t>LicSAPk</w:t>
            </w:r>
            <w:proofErr w:type="spellEnd"/>
            <w:r>
              <w:rPr>
                <w:color w:val="000000"/>
                <w:sz w:val="20"/>
                <w:szCs w:val="20"/>
              </w:rPr>
              <w:t xml:space="preserve"> MVL 2Lic </w:t>
            </w:r>
            <w:proofErr w:type="spellStart"/>
            <w:r>
              <w:rPr>
                <w:color w:val="000000"/>
                <w:sz w:val="20"/>
                <w:szCs w:val="20"/>
              </w:rPr>
              <w:t>CoreLic</w:t>
            </w:r>
            <w:proofErr w:type="spellEnd"/>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24</w:t>
            </w:r>
          </w:p>
        </w:tc>
      </w:tr>
      <w:tr w:rsidR="00690F6C" w:rsidTr="00690F6C">
        <w:trPr>
          <w:trHeight w:val="24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228-04437</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proofErr w:type="spellStart"/>
            <w:r>
              <w:rPr>
                <w:color w:val="000000"/>
                <w:sz w:val="20"/>
                <w:szCs w:val="20"/>
              </w:rPr>
              <w:t>SQLSvrStd</w:t>
            </w:r>
            <w:proofErr w:type="spellEnd"/>
            <w:r>
              <w:rPr>
                <w:color w:val="000000"/>
                <w:sz w:val="20"/>
                <w:szCs w:val="20"/>
              </w:rPr>
              <w:t xml:space="preserve"> ALNG </w:t>
            </w:r>
            <w:proofErr w:type="spellStart"/>
            <w:r>
              <w:rPr>
                <w:color w:val="000000"/>
                <w:sz w:val="20"/>
                <w:szCs w:val="20"/>
              </w:rPr>
              <w:t>LicSAPk</w:t>
            </w:r>
            <w:proofErr w:type="spellEnd"/>
            <w:r>
              <w:rPr>
                <w:color w:val="000000"/>
                <w:sz w:val="20"/>
                <w:szCs w:val="20"/>
              </w:rPr>
              <w:t xml:space="preserve"> MVL</w:t>
            </w:r>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2</w:t>
            </w:r>
          </w:p>
        </w:tc>
      </w:tr>
      <w:tr w:rsidR="00690F6C" w:rsidTr="00690F6C">
        <w:trPr>
          <w:trHeight w:val="240"/>
        </w:trPr>
        <w:tc>
          <w:tcPr>
            <w:tcW w:w="151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r>
              <w:rPr>
                <w:color w:val="000000"/>
                <w:sz w:val="20"/>
                <w:szCs w:val="20"/>
              </w:rPr>
              <w:t>MX3-00115</w:t>
            </w:r>
          </w:p>
        </w:tc>
        <w:tc>
          <w:tcPr>
            <w:tcW w:w="581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690F6C" w:rsidRDefault="00690F6C">
            <w:pPr>
              <w:rPr>
                <w:rFonts w:ascii="Calibri" w:eastAsiaTheme="minorHAnsi" w:hAnsi="Calibri" w:cs="Calibri"/>
                <w:color w:val="000000"/>
                <w:sz w:val="20"/>
                <w:szCs w:val="20"/>
              </w:rPr>
            </w:pPr>
            <w:proofErr w:type="spellStart"/>
            <w:r>
              <w:rPr>
                <w:color w:val="000000"/>
                <w:sz w:val="20"/>
                <w:szCs w:val="20"/>
              </w:rPr>
              <w:t>VSEntSubMSDN</w:t>
            </w:r>
            <w:proofErr w:type="spellEnd"/>
            <w:r>
              <w:rPr>
                <w:color w:val="000000"/>
                <w:sz w:val="20"/>
                <w:szCs w:val="20"/>
              </w:rPr>
              <w:t xml:space="preserve"> ALNG </w:t>
            </w:r>
            <w:proofErr w:type="spellStart"/>
            <w:r>
              <w:rPr>
                <w:color w:val="000000"/>
                <w:sz w:val="20"/>
                <w:szCs w:val="20"/>
              </w:rPr>
              <w:t>LicSAPk</w:t>
            </w:r>
            <w:proofErr w:type="spellEnd"/>
            <w:r>
              <w:rPr>
                <w:color w:val="000000"/>
                <w:sz w:val="20"/>
                <w:szCs w:val="20"/>
              </w:rPr>
              <w:t xml:space="preserve"> MVL</w:t>
            </w:r>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690F6C" w:rsidRDefault="00690F6C">
            <w:pPr>
              <w:jc w:val="right"/>
              <w:rPr>
                <w:rFonts w:ascii="Calibri" w:eastAsiaTheme="minorHAnsi" w:hAnsi="Calibri" w:cs="Calibri"/>
                <w:color w:val="000000"/>
                <w:sz w:val="20"/>
                <w:szCs w:val="20"/>
              </w:rPr>
            </w:pPr>
            <w:r>
              <w:rPr>
                <w:color w:val="000000"/>
                <w:sz w:val="20"/>
                <w:szCs w:val="20"/>
              </w:rPr>
              <w:t>2</w:t>
            </w:r>
          </w:p>
        </w:tc>
      </w:tr>
    </w:tbl>
    <w:p w:rsidR="00FC6316" w:rsidRDefault="00FC6316" w:rsidP="00FC6316">
      <w:pPr>
        <w:spacing w:after="160" w:line="259" w:lineRule="auto"/>
        <w:rPr>
          <w:b/>
          <w:bCs/>
        </w:rPr>
      </w:pPr>
    </w:p>
    <w:p w:rsidR="005B42AF" w:rsidRPr="00CD505D" w:rsidRDefault="005B42AF" w:rsidP="00CD505D">
      <w:pPr>
        <w:spacing w:after="160" w:line="259" w:lineRule="auto"/>
        <w:jc w:val="both"/>
        <w:rPr>
          <w:rFonts w:ascii="Times New Roman" w:hAnsi="Times New Roman"/>
        </w:rPr>
      </w:pPr>
      <w:r w:rsidRPr="00CD505D">
        <w:rPr>
          <w:rFonts w:ascii="Times New Roman" w:hAnsi="Times New Roman"/>
          <w:b/>
          <w:bCs/>
        </w:rPr>
        <w:t>Ponudnik, skupni partner in podizvajalec morajo</w:t>
      </w:r>
      <w:r w:rsidRPr="00CD505D">
        <w:rPr>
          <w:rFonts w:ascii="Times New Roman" w:hAnsi="Times New Roman"/>
        </w:rPr>
        <w:t xml:space="preserve"> imeti pri proizvajalcu programske opreme Microsoft partnerski status LSP (</w:t>
      </w:r>
      <w:proofErr w:type="spellStart"/>
      <w:r w:rsidRPr="00CD505D">
        <w:rPr>
          <w:rFonts w:ascii="Times New Roman" w:hAnsi="Times New Roman"/>
        </w:rPr>
        <w:t>Licensing</w:t>
      </w:r>
      <w:proofErr w:type="spellEnd"/>
      <w:r w:rsidRPr="00CD505D">
        <w:rPr>
          <w:rFonts w:ascii="Times New Roman" w:hAnsi="Times New Roman"/>
        </w:rPr>
        <w:t xml:space="preserve"> </w:t>
      </w:r>
      <w:proofErr w:type="spellStart"/>
      <w:r w:rsidRPr="00CD505D">
        <w:rPr>
          <w:rFonts w:ascii="Times New Roman" w:hAnsi="Times New Roman"/>
        </w:rPr>
        <w:t>Solutions</w:t>
      </w:r>
      <w:proofErr w:type="spellEnd"/>
      <w:r w:rsidRPr="00CD505D">
        <w:rPr>
          <w:rFonts w:ascii="Times New Roman" w:hAnsi="Times New Roman"/>
        </w:rPr>
        <w:t xml:space="preserve"> </w:t>
      </w:r>
      <w:proofErr w:type="spellStart"/>
      <w:r w:rsidRPr="00CD505D">
        <w:rPr>
          <w:rFonts w:ascii="Times New Roman" w:hAnsi="Times New Roman"/>
        </w:rPr>
        <w:t>Provider</w:t>
      </w:r>
      <w:proofErr w:type="spellEnd"/>
      <w:r w:rsidRPr="00CD505D">
        <w:rPr>
          <w:rFonts w:ascii="Times New Roman" w:hAnsi="Times New Roman"/>
        </w:rPr>
        <w:t xml:space="preserve">) za licenciranje velikih organizacij, znotraj EU/EFTA področja (države članice EFTA so Švica, </w:t>
      </w:r>
      <w:proofErr w:type="spellStart"/>
      <w:r w:rsidRPr="00CD505D">
        <w:rPr>
          <w:rFonts w:ascii="Times New Roman" w:hAnsi="Times New Roman"/>
        </w:rPr>
        <w:t>Liechenstein</w:t>
      </w:r>
      <w:proofErr w:type="spellEnd"/>
      <w:r w:rsidRPr="00CD505D">
        <w:rPr>
          <w:rFonts w:ascii="Times New Roman" w:hAnsi="Times New Roman"/>
        </w:rPr>
        <w:t xml:space="preserve">, Norveška in Islandija). </w:t>
      </w:r>
    </w:p>
    <w:p w:rsidR="005B42AF" w:rsidRPr="00CD505D" w:rsidRDefault="00AA49F2" w:rsidP="00CD505D">
      <w:pPr>
        <w:jc w:val="both"/>
        <w:rPr>
          <w:rFonts w:ascii="Times New Roman" w:hAnsi="Times New Roman"/>
        </w:rPr>
      </w:pPr>
      <w:r w:rsidRPr="00AA49F2">
        <w:rPr>
          <w:rFonts w:ascii="Times New Roman" w:hAnsi="Times New Roman"/>
          <w:b/>
        </w:rPr>
        <w:t>DOKAZILO:</w:t>
      </w:r>
      <w:r>
        <w:rPr>
          <w:rFonts w:ascii="Times New Roman" w:hAnsi="Times New Roman"/>
        </w:rPr>
        <w:t xml:space="preserve"> </w:t>
      </w:r>
      <w:r w:rsidR="005B42AF" w:rsidRPr="00CD505D">
        <w:rPr>
          <w:rFonts w:ascii="Times New Roman" w:hAnsi="Times New Roman"/>
        </w:rPr>
        <w:t>Ponudnik predloži v ponudbo pisno potrjeno izjavo proizvajalca oziroma principala programske opreme Microsoft, iz katere mora biti razvidno, da ima ponudnik, partner in vsak nominirani podizvajalec pri proizvajalcu programske opreme Microsoft partnerski status LSP (</w:t>
      </w:r>
      <w:proofErr w:type="spellStart"/>
      <w:r w:rsidR="005B42AF" w:rsidRPr="00CD505D">
        <w:rPr>
          <w:rFonts w:ascii="Times New Roman" w:hAnsi="Times New Roman"/>
        </w:rPr>
        <w:t>Licensing</w:t>
      </w:r>
      <w:proofErr w:type="spellEnd"/>
      <w:r w:rsidR="005B42AF" w:rsidRPr="00CD505D">
        <w:rPr>
          <w:rFonts w:ascii="Times New Roman" w:hAnsi="Times New Roman"/>
        </w:rPr>
        <w:t xml:space="preserve"> </w:t>
      </w:r>
      <w:proofErr w:type="spellStart"/>
      <w:r w:rsidR="005B42AF" w:rsidRPr="00CD505D">
        <w:rPr>
          <w:rFonts w:ascii="Times New Roman" w:hAnsi="Times New Roman"/>
        </w:rPr>
        <w:t>Solutions</w:t>
      </w:r>
      <w:proofErr w:type="spellEnd"/>
      <w:r w:rsidR="005B42AF" w:rsidRPr="00CD505D">
        <w:rPr>
          <w:rFonts w:ascii="Times New Roman" w:hAnsi="Times New Roman"/>
        </w:rPr>
        <w:t xml:space="preserve"> </w:t>
      </w:r>
      <w:proofErr w:type="spellStart"/>
      <w:r w:rsidR="005B42AF" w:rsidRPr="00CD505D">
        <w:rPr>
          <w:rFonts w:ascii="Times New Roman" w:hAnsi="Times New Roman"/>
        </w:rPr>
        <w:t>Provider</w:t>
      </w:r>
      <w:proofErr w:type="spellEnd"/>
      <w:r w:rsidR="005B42AF" w:rsidRPr="00CD505D">
        <w:rPr>
          <w:rFonts w:ascii="Times New Roman" w:hAnsi="Times New Roman"/>
        </w:rPr>
        <w:t>) za licenciranje velikih organizacij. Lahko je v slovenskem ali angleškem jeziku.</w:t>
      </w:r>
    </w:p>
    <w:p w:rsidR="005B42AF" w:rsidRPr="00ED1CA5" w:rsidRDefault="005B42AF" w:rsidP="005B42AF">
      <w:pPr>
        <w:jc w:val="both"/>
        <w:rPr>
          <w:rFonts w:ascii="Times New Roman" w:hAnsi="Times New Roman"/>
          <w:highlight w:val="yellow"/>
        </w:rPr>
      </w:pPr>
    </w:p>
    <w:p w:rsidR="005B42AF" w:rsidRPr="00166664" w:rsidRDefault="005B42AF" w:rsidP="005B42AF">
      <w:pPr>
        <w:widowControl w:val="0"/>
        <w:jc w:val="both"/>
        <w:rPr>
          <w:rFonts w:ascii="Times New Roman" w:hAnsi="Times New Roman"/>
          <w:b/>
        </w:rPr>
      </w:pPr>
      <w:r w:rsidRPr="00166664">
        <w:rPr>
          <w:rFonts w:ascii="Times New Roman" w:hAnsi="Times New Roman"/>
        </w:rPr>
        <w:t xml:space="preserve">Ponudnik mora imeti vsaj enega (1) redno zaposlenega z Microsoft </w:t>
      </w:r>
      <w:proofErr w:type="spellStart"/>
      <w:r w:rsidRPr="00166664">
        <w:rPr>
          <w:rFonts w:ascii="Times New Roman" w:hAnsi="Times New Roman"/>
        </w:rPr>
        <w:t>Certified</w:t>
      </w:r>
      <w:proofErr w:type="spellEnd"/>
      <w:r w:rsidRPr="00166664">
        <w:rPr>
          <w:rFonts w:ascii="Times New Roman" w:hAnsi="Times New Roman"/>
        </w:rPr>
        <w:t xml:space="preserve"> </w:t>
      </w:r>
      <w:proofErr w:type="spellStart"/>
      <w:r w:rsidRPr="00166664">
        <w:rPr>
          <w:rFonts w:ascii="Times New Roman" w:hAnsi="Times New Roman"/>
        </w:rPr>
        <w:t>Technology</w:t>
      </w:r>
      <w:proofErr w:type="spellEnd"/>
      <w:r w:rsidRPr="00166664">
        <w:rPr>
          <w:rFonts w:ascii="Times New Roman" w:hAnsi="Times New Roman"/>
        </w:rPr>
        <w:t xml:space="preserve"> Specialist: </w:t>
      </w:r>
      <w:proofErr w:type="spellStart"/>
      <w:r w:rsidRPr="00166664">
        <w:rPr>
          <w:rFonts w:ascii="Times New Roman" w:hAnsi="Times New Roman"/>
        </w:rPr>
        <w:t>Volume</w:t>
      </w:r>
      <w:proofErr w:type="spellEnd"/>
      <w:r w:rsidRPr="00166664">
        <w:rPr>
          <w:rFonts w:ascii="Times New Roman" w:hAnsi="Times New Roman"/>
        </w:rPr>
        <w:t xml:space="preserve"> </w:t>
      </w:r>
      <w:proofErr w:type="spellStart"/>
      <w:r w:rsidRPr="00166664">
        <w:rPr>
          <w:rFonts w:ascii="Times New Roman" w:hAnsi="Times New Roman"/>
        </w:rPr>
        <w:t>Licensing</w:t>
      </w:r>
      <w:proofErr w:type="spellEnd"/>
      <w:r w:rsidRPr="00166664">
        <w:rPr>
          <w:rFonts w:ascii="Times New Roman" w:hAnsi="Times New Roman"/>
        </w:rPr>
        <w:t xml:space="preserve"> Specialist licenco.</w:t>
      </w:r>
    </w:p>
    <w:p w:rsidR="005B42AF" w:rsidRPr="00166664" w:rsidRDefault="005B42AF" w:rsidP="005B42AF">
      <w:pPr>
        <w:widowControl w:val="0"/>
        <w:jc w:val="both"/>
        <w:rPr>
          <w:rFonts w:ascii="Times New Roman" w:hAnsi="Times New Roman"/>
          <w:b/>
        </w:rPr>
      </w:pPr>
    </w:p>
    <w:p w:rsidR="005B42AF" w:rsidRPr="00AA49F2" w:rsidRDefault="005B42AF" w:rsidP="005B42AF">
      <w:pPr>
        <w:widowControl w:val="0"/>
        <w:jc w:val="both"/>
        <w:rPr>
          <w:rFonts w:ascii="Times New Roman" w:hAnsi="Times New Roman"/>
        </w:rPr>
      </w:pPr>
      <w:r w:rsidRPr="00AA49F2">
        <w:rPr>
          <w:rFonts w:ascii="Times New Roman" w:hAnsi="Times New Roman"/>
          <w:b/>
        </w:rPr>
        <w:t>DOKAZILO:</w:t>
      </w:r>
      <w:r w:rsidRPr="00166664">
        <w:rPr>
          <w:rFonts w:ascii="Times New Roman" w:hAnsi="Times New Roman"/>
        </w:rPr>
        <w:t xml:space="preserve"> </w:t>
      </w:r>
      <w:r w:rsidR="00AA49F2" w:rsidRPr="00AA49F2">
        <w:rPr>
          <w:rFonts w:ascii="Times New Roman" w:hAnsi="Times New Roman"/>
        </w:rPr>
        <w:t>I</w:t>
      </w:r>
      <w:r w:rsidRPr="00AA49F2">
        <w:rPr>
          <w:rFonts w:ascii="Times New Roman" w:hAnsi="Times New Roman"/>
        </w:rPr>
        <w:t>zjava ponudnika z navedbo imena in priimka zaposlenega, ter fotokopija licence.</w:t>
      </w:r>
    </w:p>
    <w:p w:rsidR="005B42AF" w:rsidRDefault="005B42AF" w:rsidP="005B42AF">
      <w:pPr>
        <w:widowControl w:val="0"/>
        <w:jc w:val="both"/>
        <w:rPr>
          <w:rFonts w:ascii="Times New Roman" w:hAnsi="Times New Roman"/>
        </w:rPr>
      </w:pPr>
    </w:p>
    <w:p w:rsidR="000D354C" w:rsidRDefault="000D354C" w:rsidP="00F82654">
      <w:pPr>
        <w:jc w:val="both"/>
        <w:rPr>
          <w:rFonts w:ascii="Times New Roman" w:hAnsi="Times New Roman"/>
        </w:rPr>
      </w:pPr>
    </w:p>
    <w:p w:rsidR="000D354C" w:rsidRDefault="000D354C" w:rsidP="00F82654">
      <w:pPr>
        <w:jc w:val="both"/>
        <w:rPr>
          <w:rFonts w:ascii="Times New Roman" w:hAnsi="Times New Roman"/>
        </w:rPr>
      </w:pPr>
    </w:p>
    <w:p w:rsidR="000D354C" w:rsidRDefault="000D354C" w:rsidP="00F82654">
      <w:pPr>
        <w:jc w:val="both"/>
        <w:rPr>
          <w:rFonts w:ascii="Times New Roman" w:hAnsi="Times New Roman"/>
        </w:rPr>
      </w:pPr>
    </w:p>
    <w:p w:rsidR="000D354C" w:rsidRDefault="000D354C" w:rsidP="00F82654">
      <w:pPr>
        <w:jc w:val="both"/>
        <w:rPr>
          <w:rFonts w:ascii="Times New Roman" w:hAnsi="Times New Roman"/>
        </w:rPr>
      </w:pPr>
    </w:p>
    <w:p w:rsidR="000D354C" w:rsidRDefault="000D354C" w:rsidP="00F82654">
      <w:pPr>
        <w:jc w:val="both"/>
        <w:rPr>
          <w:rFonts w:ascii="Times New Roman" w:hAnsi="Times New Roman"/>
        </w:rPr>
      </w:pPr>
    </w:p>
    <w:p w:rsidR="00690F6C" w:rsidRDefault="00690F6C" w:rsidP="00F82654">
      <w:pPr>
        <w:jc w:val="both"/>
        <w:rPr>
          <w:rFonts w:ascii="Times New Roman" w:hAnsi="Times New Roman"/>
        </w:rPr>
      </w:pPr>
    </w:p>
    <w:p w:rsidR="00690F6C" w:rsidRDefault="00690F6C" w:rsidP="00F82654">
      <w:pPr>
        <w:jc w:val="both"/>
        <w:rPr>
          <w:rFonts w:ascii="Times New Roman" w:hAnsi="Times New Roman"/>
        </w:rPr>
      </w:pPr>
    </w:p>
    <w:p w:rsidR="00690F6C" w:rsidRDefault="00690F6C" w:rsidP="00F82654">
      <w:pPr>
        <w:jc w:val="both"/>
        <w:rPr>
          <w:rFonts w:ascii="Times New Roman" w:hAnsi="Times New Roman"/>
        </w:rPr>
      </w:pPr>
    </w:p>
    <w:p w:rsidR="00690F6C" w:rsidRDefault="00690F6C" w:rsidP="00F82654">
      <w:pPr>
        <w:jc w:val="both"/>
        <w:rPr>
          <w:rFonts w:ascii="Times New Roman" w:hAnsi="Times New Roman"/>
        </w:rPr>
      </w:pPr>
    </w:p>
    <w:p w:rsidR="00690F6C" w:rsidRDefault="00690F6C" w:rsidP="00F82654">
      <w:pPr>
        <w:jc w:val="both"/>
        <w:rPr>
          <w:rFonts w:ascii="Times New Roman" w:hAnsi="Times New Roman"/>
        </w:rPr>
      </w:pPr>
    </w:p>
    <w:p w:rsidR="00690F6C" w:rsidRDefault="00690F6C" w:rsidP="00F82654">
      <w:pPr>
        <w:jc w:val="both"/>
        <w:rPr>
          <w:rFonts w:ascii="Times New Roman" w:hAnsi="Times New Roman"/>
        </w:rPr>
      </w:pPr>
    </w:p>
    <w:p w:rsidR="00690F6C" w:rsidRDefault="00690F6C" w:rsidP="00F82654">
      <w:pPr>
        <w:jc w:val="both"/>
        <w:rPr>
          <w:rFonts w:ascii="Times New Roman" w:hAnsi="Times New Roman"/>
        </w:rPr>
      </w:pPr>
    </w:p>
    <w:p w:rsidR="00690F6C" w:rsidRDefault="00690F6C" w:rsidP="00F82654">
      <w:pPr>
        <w:jc w:val="both"/>
        <w:rPr>
          <w:rFonts w:ascii="Times New Roman" w:hAnsi="Times New Roman"/>
        </w:rPr>
      </w:pPr>
    </w:p>
    <w:p w:rsidR="00950E66" w:rsidRDefault="00950E66" w:rsidP="00F82654">
      <w:pPr>
        <w:jc w:val="both"/>
        <w:rPr>
          <w:rFonts w:ascii="Times New Roman" w:hAnsi="Times New Roman"/>
        </w:rPr>
      </w:pPr>
    </w:p>
    <w:p w:rsidR="00166664" w:rsidRDefault="00166664" w:rsidP="00F82654">
      <w:pPr>
        <w:jc w:val="both"/>
        <w:rPr>
          <w:rFonts w:ascii="Times New Roman" w:hAnsi="Times New Roman"/>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B2416E">
        <w:rPr>
          <w:rFonts w:ascii="Times New Roman" w:hAnsi="Times New Roman"/>
          <w:b/>
          <w:szCs w:val="20"/>
        </w:rPr>
        <w:t>JN37/2019</w:t>
      </w:r>
    </w:p>
    <w:p w:rsidR="00C810CF" w:rsidRPr="00E609E0"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5165A6">
        <w:rPr>
          <w:rFonts w:ascii="Times New Roman" w:hAnsi="Times New Roman"/>
          <w:b/>
          <w:szCs w:val="20"/>
        </w:rPr>
        <w:t>22.10.2019</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33301" w:rsidRDefault="0089750B" w:rsidP="00C810CF">
      <w:pPr>
        <w:ind w:right="-32"/>
        <w:jc w:val="center"/>
        <w:rPr>
          <w:rFonts w:ascii="Times New Roman" w:hAnsi="Times New Roman"/>
          <w:b/>
          <w:bCs/>
        </w:rPr>
      </w:pPr>
      <w:r>
        <w:rPr>
          <w:rFonts w:ascii="Times New Roman" w:hAnsi="Times New Roman"/>
          <w:b/>
          <w:bCs/>
        </w:rPr>
        <w:t>MS licence</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A0738" w:rsidRDefault="00CA0738"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F6376D" w:rsidRDefault="00F6376D"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D50012" w:rsidRPr="00E707B8" w:rsidRDefault="00D50012" w:rsidP="00D50012">
      <w:pPr>
        <w:widowControl w:val="0"/>
        <w:jc w:val="both"/>
        <w:rPr>
          <w:rFonts w:ascii="Times New Roman" w:hAnsi="Times New Roman"/>
          <w:strike/>
        </w:rPr>
      </w:pPr>
    </w:p>
    <w:p w:rsidR="00D50012" w:rsidRPr="00E707B8" w:rsidRDefault="00D50012" w:rsidP="00D50012">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A61448" w:rsidRDefault="00A61448" w:rsidP="00C810CF">
      <w:pPr>
        <w:widowControl w:val="0"/>
        <w:jc w:val="both"/>
        <w:rPr>
          <w:rFonts w:ascii="Times New Roman" w:hAnsi="Times New Roman"/>
        </w:rPr>
      </w:pPr>
    </w:p>
    <w:p w:rsidR="00A61448" w:rsidRDefault="00A61448"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1C0DCD" w:rsidRDefault="001C0DCD" w:rsidP="00C810CF">
      <w:pPr>
        <w:widowControl w:val="0"/>
        <w:jc w:val="both"/>
        <w:rPr>
          <w:rFonts w:ascii="Times New Roman" w:hAnsi="Times New Roman"/>
        </w:rPr>
      </w:pPr>
    </w:p>
    <w:p w:rsidR="00CB2C5C" w:rsidRDefault="00CB2C5C"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331850">
        <w:rPr>
          <w:rFonts w:ascii="Times New Roman" w:hAnsi="Times New Roman"/>
          <w:b/>
          <w:szCs w:val="20"/>
        </w:rPr>
        <w:t xml:space="preserve">Štev . : </w:t>
      </w:r>
      <w:r w:rsidR="00B2416E">
        <w:rPr>
          <w:rFonts w:ascii="Times New Roman" w:hAnsi="Times New Roman"/>
          <w:b/>
          <w:szCs w:val="20"/>
        </w:rPr>
        <w:t>JN37/2019</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5165A6">
        <w:rPr>
          <w:rFonts w:ascii="Times New Roman" w:hAnsi="Times New Roman"/>
          <w:b/>
          <w:szCs w:val="20"/>
        </w:rPr>
        <w:t>22.10.2019</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E66B8A" w:rsidRPr="00833301" w:rsidRDefault="0089750B" w:rsidP="00E66B8A">
      <w:pPr>
        <w:ind w:right="-32"/>
        <w:jc w:val="center"/>
        <w:rPr>
          <w:rFonts w:ascii="Times New Roman" w:hAnsi="Times New Roman"/>
          <w:b/>
          <w:bCs/>
        </w:rPr>
      </w:pPr>
      <w:r>
        <w:rPr>
          <w:rFonts w:ascii="Times New Roman" w:hAnsi="Times New Roman"/>
          <w:b/>
          <w:bCs/>
        </w:rPr>
        <w:t>MS licence</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C810CF" w:rsidRPr="00E707B8"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9074BE" w:rsidRDefault="009074BE"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DA1EA0" w:rsidRDefault="00DA1EA0" w:rsidP="00C810CF">
      <w:pPr>
        <w:widowControl w:val="0"/>
        <w:jc w:val="both"/>
        <w:rPr>
          <w:rFonts w:ascii="Times New Roman" w:hAnsi="Times New Roman"/>
        </w:rPr>
      </w:pPr>
    </w:p>
    <w:p w:rsidR="00DA1EA0" w:rsidRDefault="00DA1EA0" w:rsidP="00C810CF">
      <w:pPr>
        <w:widowControl w:val="0"/>
        <w:jc w:val="both"/>
        <w:rPr>
          <w:rFonts w:ascii="Times New Roman" w:hAnsi="Times New Roman"/>
        </w:rPr>
      </w:pPr>
    </w:p>
    <w:p w:rsidR="005B42AF" w:rsidRDefault="005B42AF" w:rsidP="00FE140C">
      <w:pPr>
        <w:autoSpaceDE w:val="0"/>
        <w:autoSpaceDN w:val="0"/>
        <w:adjustRightInd w:val="0"/>
        <w:jc w:val="both"/>
        <w:rPr>
          <w:rFonts w:ascii="Times New Roman" w:hAnsi="Times New Roman"/>
        </w:rPr>
      </w:pPr>
    </w:p>
    <w:p w:rsidR="005B42AF" w:rsidRPr="00746FEE" w:rsidRDefault="005B42AF" w:rsidP="0089750B">
      <w:pPr>
        <w:pBdr>
          <w:top w:val="single" w:sz="6" w:space="0" w:color="auto" w:shadow="1"/>
          <w:left w:val="single" w:sz="6" w:space="0" w:color="auto" w:shadow="1"/>
          <w:bottom w:val="single" w:sz="6" w:space="0" w:color="auto" w:shadow="1"/>
          <w:right w:val="single" w:sz="6" w:space="0" w:color="auto" w:shadow="1"/>
        </w:pBdr>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89750B">
        <w:rPr>
          <w:rFonts w:ascii="Times New Roman" w:hAnsi="Times New Roman"/>
          <w:szCs w:val="20"/>
        </w:rPr>
        <w:t xml:space="preserve">        </w:t>
      </w:r>
      <w:r w:rsidR="0089750B">
        <w:rPr>
          <w:rFonts w:ascii="Times New Roman" w:hAnsi="Times New Roman"/>
          <w:szCs w:val="20"/>
        </w:rPr>
        <w:tab/>
      </w:r>
      <w:r>
        <w:rPr>
          <w:rFonts w:ascii="Times New Roman" w:hAnsi="Times New Roman"/>
          <w:szCs w:val="20"/>
        </w:rPr>
        <w:t>OBR</w:t>
      </w:r>
      <w:r w:rsidRPr="00DB46C8">
        <w:rPr>
          <w:rFonts w:ascii="Times New Roman" w:hAnsi="Times New Roman"/>
          <w:szCs w:val="20"/>
        </w:rPr>
        <w:t xml:space="preserve">- </w:t>
      </w:r>
      <w:r>
        <w:rPr>
          <w:rFonts w:ascii="Times New Roman" w:hAnsi="Times New Roman"/>
          <w:szCs w:val="20"/>
        </w:rPr>
        <w:t>3</w:t>
      </w:r>
    </w:p>
    <w:p w:rsidR="005B42AF" w:rsidRPr="00E609E0" w:rsidRDefault="005B42AF" w:rsidP="005B42AF">
      <w:pPr>
        <w:jc w:val="both"/>
        <w:rPr>
          <w:rFonts w:ascii="Times New Roman" w:hAnsi="Times New Roman"/>
          <w:b/>
          <w:szCs w:val="20"/>
        </w:rPr>
      </w:pPr>
      <w:r w:rsidRPr="00E609E0">
        <w:rPr>
          <w:rFonts w:ascii="Times New Roman" w:hAnsi="Times New Roman"/>
          <w:b/>
          <w:szCs w:val="20"/>
        </w:rPr>
        <w:t>Splošna bolnišnica Slovenj Gradec</w:t>
      </w:r>
    </w:p>
    <w:p w:rsidR="005B42AF" w:rsidRPr="00E609E0" w:rsidRDefault="005B42AF" w:rsidP="005B42AF">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5B42AF" w:rsidRDefault="005B42AF" w:rsidP="005B42AF">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5B42AF" w:rsidRDefault="005B42AF" w:rsidP="005B42AF">
      <w:pPr>
        <w:jc w:val="both"/>
        <w:rPr>
          <w:rFonts w:ascii="Times New Roman" w:hAnsi="Times New Roman"/>
          <w:b/>
          <w:szCs w:val="20"/>
        </w:rPr>
      </w:pPr>
    </w:p>
    <w:p w:rsidR="005B42AF" w:rsidRDefault="005B42AF" w:rsidP="005B42AF">
      <w:pPr>
        <w:jc w:val="both"/>
        <w:rPr>
          <w:rFonts w:ascii="Times New Roman" w:hAnsi="Times New Roman"/>
          <w:b/>
          <w:szCs w:val="20"/>
        </w:rPr>
      </w:pPr>
    </w:p>
    <w:p w:rsidR="005B42AF" w:rsidRPr="000B26E1" w:rsidRDefault="005B42AF" w:rsidP="0089750B">
      <w:pPr>
        <w:pStyle w:val="Odstavekseznama"/>
        <w:ind w:left="720"/>
        <w:rPr>
          <w:rFonts w:ascii="Times New Roman" w:hAnsi="Times New Roman"/>
          <w:b/>
          <w:szCs w:val="20"/>
        </w:rPr>
      </w:pPr>
    </w:p>
    <w:p w:rsidR="005B42AF" w:rsidRDefault="005B42AF" w:rsidP="005B42AF">
      <w:pPr>
        <w:jc w:val="both"/>
        <w:rPr>
          <w:rFonts w:ascii="Times New Roman" w:hAnsi="Times New Roman"/>
          <w:b/>
          <w:szCs w:val="20"/>
        </w:rPr>
      </w:pPr>
    </w:p>
    <w:p w:rsidR="005B42AF" w:rsidRPr="0007657A" w:rsidRDefault="005B42AF" w:rsidP="005B42AF">
      <w:pPr>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5B42AF" w:rsidRPr="00A913E8" w:rsidRDefault="005B42AF" w:rsidP="005B42AF">
      <w:pPr>
        <w:jc w:val="both"/>
        <w:rPr>
          <w:rFonts w:ascii="Times New Roman" w:hAnsi="Times New Roman"/>
          <w:b/>
        </w:rPr>
      </w:pPr>
    </w:p>
    <w:p w:rsidR="005B42AF" w:rsidRPr="00833301" w:rsidRDefault="005B42AF" w:rsidP="005B42AF">
      <w:pPr>
        <w:ind w:right="-32"/>
        <w:jc w:val="both"/>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za izvedbo predmetnega JN:</w:t>
      </w:r>
    </w:p>
    <w:p w:rsidR="005B42AF" w:rsidRPr="009A70A7" w:rsidRDefault="005B42AF" w:rsidP="005B42AF">
      <w:pPr>
        <w:pStyle w:val="Glava"/>
        <w:tabs>
          <w:tab w:val="clear" w:pos="4536"/>
          <w:tab w:val="clear" w:pos="9072"/>
        </w:tabs>
        <w:rPr>
          <w:rFonts w:ascii="Times New Roman" w:hAnsi="Times New Roman"/>
          <w:b/>
        </w:rPr>
      </w:pPr>
    </w:p>
    <w:p w:rsidR="005B42AF" w:rsidRPr="009A70A7" w:rsidRDefault="005B42AF" w:rsidP="005B42AF">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5B42AF" w:rsidRPr="009A70A7" w:rsidRDefault="005B42AF" w:rsidP="005B42AF">
      <w:pPr>
        <w:pStyle w:val="Glava"/>
        <w:pBdr>
          <w:bottom w:val="single" w:sz="6" w:space="1" w:color="auto"/>
        </w:pBdr>
        <w:tabs>
          <w:tab w:val="clear" w:pos="4536"/>
          <w:tab w:val="clear" w:pos="9072"/>
        </w:tabs>
        <w:rPr>
          <w:rFonts w:ascii="Times New Roman" w:hAnsi="Times New Roman"/>
        </w:rPr>
      </w:pPr>
    </w:p>
    <w:p w:rsidR="005B42AF" w:rsidRDefault="005B42AF" w:rsidP="005B42AF">
      <w:pPr>
        <w:rPr>
          <w:rFonts w:ascii="Times New Roman" w:hAnsi="Times New Roman"/>
          <w:b/>
        </w:rPr>
      </w:pPr>
    </w:p>
    <w:tbl>
      <w:tblPr>
        <w:tblW w:w="9371" w:type="dxa"/>
        <w:tblInd w:w="55" w:type="dxa"/>
        <w:tblCellMar>
          <w:left w:w="70" w:type="dxa"/>
          <w:right w:w="70" w:type="dxa"/>
        </w:tblCellMar>
        <w:tblLook w:val="04A0" w:firstRow="1" w:lastRow="0" w:firstColumn="1" w:lastColumn="0" w:noHBand="0" w:noVBand="1"/>
      </w:tblPr>
      <w:tblGrid>
        <w:gridCol w:w="866"/>
        <w:gridCol w:w="4819"/>
        <w:gridCol w:w="3686"/>
      </w:tblGrid>
      <w:tr w:rsidR="005B42AF" w:rsidRPr="005D420E" w:rsidTr="00AA49F2">
        <w:trPr>
          <w:trHeight w:val="63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2AF" w:rsidRPr="005D420E" w:rsidRDefault="005B42AF" w:rsidP="005B42AF">
            <w:pPr>
              <w:jc w:val="center"/>
              <w:rPr>
                <w:rFonts w:ascii="Times New Roman" w:hAnsi="Times New Roman"/>
                <w:b/>
                <w:bCs/>
                <w:color w:val="000000"/>
              </w:rPr>
            </w:pPr>
            <w:proofErr w:type="spellStart"/>
            <w:r w:rsidRPr="005D420E">
              <w:rPr>
                <w:rFonts w:ascii="Times New Roman" w:hAnsi="Times New Roman"/>
                <w:b/>
                <w:bCs/>
                <w:color w:val="000000"/>
              </w:rPr>
              <w:t>Zap</w:t>
            </w:r>
            <w:proofErr w:type="spellEnd"/>
            <w:r w:rsidRPr="005D420E">
              <w:rPr>
                <w:rFonts w:ascii="Times New Roman" w:hAnsi="Times New Roman"/>
                <w:b/>
                <w:bCs/>
                <w:color w:val="000000"/>
              </w:rPr>
              <w:t>.št.</w:t>
            </w:r>
          </w:p>
        </w:tc>
        <w:tc>
          <w:tcPr>
            <w:tcW w:w="4819" w:type="dxa"/>
            <w:tcBorders>
              <w:top w:val="single" w:sz="4" w:space="0" w:color="auto"/>
              <w:left w:val="nil"/>
              <w:bottom w:val="single" w:sz="4" w:space="0" w:color="auto"/>
              <w:right w:val="single" w:sz="4" w:space="0" w:color="auto"/>
            </w:tcBorders>
            <w:shd w:val="clear" w:color="auto" w:fill="auto"/>
            <w:noWrap/>
            <w:vAlign w:val="center"/>
            <w:hideMark/>
          </w:tcPr>
          <w:p w:rsidR="005B42AF" w:rsidRPr="005D420E" w:rsidRDefault="005B42AF" w:rsidP="005B42AF">
            <w:pPr>
              <w:jc w:val="center"/>
              <w:rPr>
                <w:rFonts w:ascii="Times New Roman" w:hAnsi="Times New Roman"/>
                <w:b/>
                <w:bCs/>
                <w:color w:val="000000"/>
              </w:rPr>
            </w:pPr>
            <w:r w:rsidRPr="005D420E">
              <w:rPr>
                <w:rFonts w:ascii="Times New Roman" w:hAnsi="Times New Roman"/>
                <w:b/>
                <w:bCs/>
                <w:color w:val="000000"/>
              </w:rPr>
              <w:t>NAZIV</w:t>
            </w:r>
          </w:p>
        </w:tc>
        <w:tc>
          <w:tcPr>
            <w:tcW w:w="3686" w:type="dxa"/>
            <w:tcBorders>
              <w:top w:val="single" w:sz="4" w:space="0" w:color="auto"/>
              <w:left w:val="nil"/>
              <w:bottom w:val="single" w:sz="4" w:space="0" w:color="auto"/>
              <w:right w:val="single" w:sz="4" w:space="0" w:color="auto"/>
            </w:tcBorders>
            <w:shd w:val="clear" w:color="auto" w:fill="auto"/>
            <w:noWrap/>
            <w:vAlign w:val="center"/>
            <w:hideMark/>
          </w:tcPr>
          <w:p w:rsidR="005B42AF" w:rsidRPr="005D420E" w:rsidRDefault="005B42AF" w:rsidP="005B42AF">
            <w:pPr>
              <w:jc w:val="center"/>
              <w:rPr>
                <w:rFonts w:ascii="Times New Roman" w:hAnsi="Times New Roman"/>
                <w:b/>
                <w:bCs/>
                <w:color w:val="000000"/>
              </w:rPr>
            </w:pPr>
            <w:r w:rsidRPr="005D420E">
              <w:rPr>
                <w:rFonts w:ascii="Times New Roman" w:hAnsi="Times New Roman"/>
                <w:b/>
                <w:bCs/>
                <w:color w:val="000000"/>
              </w:rPr>
              <w:t>Vrednost v EUR z DDV</w:t>
            </w:r>
          </w:p>
        </w:tc>
      </w:tr>
      <w:tr w:rsidR="005B42AF" w:rsidRPr="005D420E" w:rsidTr="005B42AF">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5B42AF" w:rsidRPr="005D420E" w:rsidRDefault="005B42AF" w:rsidP="005B42AF">
            <w:pPr>
              <w:jc w:val="center"/>
              <w:rPr>
                <w:rFonts w:ascii="Times New Roman" w:hAnsi="Times New Roman"/>
                <w:b/>
                <w:bCs/>
                <w:color w:val="000000"/>
              </w:rPr>
            </w:pPr>
            <w:r w:rsidRPr="005D420E">
              <w:rPr>
                <w:rFonts w:ascii="Times New Roman" w:hAnsi="Times New Roman"/>
                <w:b/>
                <w:bCs/>
                <w:color w:val="000000"/>
              </w:rPr>
              <w:t>1</w:t>
            </w:r>
            <w:r>
              <w:rPr>
                <w:rFonts w:ascii="Times New Roman" w:hAnsi="Times New Roman"/>
                <w:b/>
                <w:bCs/>
                <w:color w:val="000000"/>
              </w:rPr>
              <w:t>.</w:t>
            </w:r>
          </w:p>
        </w:tc>
        <w:tc>
          <w:tcPr>
            <w:tcW w:w="4819" w:type="dxa"/>
            <w:tcBorders>
              <w:top w:val="nil"/>
              <w:left w:val="nil"/>
              <w:bottom w:val="single" w:sz="4" w:space="0" w:color="auto"/>
              <w:right w:val="single" w:sz="4" w:space="0" w:color="auto"/>
            </w:tcBorders>
            <w:shd w:val="clear" w:color="auto" w:fill="auto"/>
            <w:noWrap/>
            <w:vAlign w:val="bottom"/>
            <w:hideMark/>
          </w:tcPr>
          <w:p w:rsidR="005B42AF" w:rsidRPr="005D420E" w:rsidRDefault="005B42AF" w:rsidP="00FC6316">
            <w:pPr>
              <w:rPr>
                <w:rFonts w:ascii="Times New Roman" w:hAnsi="Times New Roman"/>
                <w:b/>
                <w:bCs/>
                <w:color w:val="000000"/>
              </w:rPr>
            </w:pPr>
            <w:r>
              <w:rPr>
                <w:rFonts w:ascii="Times New Roman" w:hAnsi="Times New Roman"/>
                <w:b/>
                <w:bCs/>
                <w:color w:val="000000"/>
              </w:rPr>
              <w:t>N</w:t>
            </w:r>
            <w:r w:rsidR="00FC6316">
              <w:rPr>
                <w:rFonts w:ascii="Times New Roman" w:hAnsi="Times New Roman"/>
                <w:b/>
                <w:bCs/>
                <w:color w:val="000000"/>
              </w:rPr>
              <w:t>ajem</w:t>
            </w:r>
            <w:r w:rsidR="00950E66">
              <w:rPr>
                <w:rFonts w:ascii="Times New Roman" w:hAnsi="Times New Roman"/>
                <w:b/>
                <w:bCs/>
                <w:color w:val="000000"/>
              </w:rPr>
              <w:t xml:space="preserve"> Microsoft licenc za obdobje 3</w:t>
            </w:r>
            <w:r>
              <w:rPr>
                <w:rFonts w:ascii="Times New Roman" w:hAnsi="Times New Roman"/>
                <w:b/>
                <w:bCs/>
                <w:color w:val="000000"/>
              </w:rPr>
              <w:t xml:space="preserve"> let</w:t>
            </w:r>
          </w:p>
        </w:tc>
        <w:tc>
          <w:tcPr>
            <w:tcW w:w="3686" w:type="dxa"/>
            <w:tcBorders>
              <w:top w:val="nil"/>
              <w:left w:val="nil"/>
              <w:bottom w:val="single" w:sz="4" w:space="0" w:color="auto"/>
              <w:right w:val="single" w:sz="4" w:space="0" w:color="auto"/>
            </w:tcBorders>
            <w:shd w:val="clear" w:color="auto" w:fill="auto"/>
            <w:noWrap/>
            <w:vAlign w:val="center"/>
            <w:hideMark/>
          </w:tcPr>
          <w:p w:rsidR="005B42AF" w:rsidRPr="005D420E" w:rsidRDefault="005B42AF" w:rsidP="005B42AF">
            <w:pPr>
              <w:jc w:val="right"/>
              <w:rPr>
                <w:rFonts w:ascii="Times New Roman" w:hAnsi="Times New Roman"/>
                <w:color w:val="000000"/>
              </w:rPr>
            </w:pPr>
            <w:r>
              <w:rPr>
                <w:rFonts w:ascii="Times New Roman" w:hAnsi="Times New Roman"/>
                <w:color w:val="000000"/>
              </w:rPr>
              <w:t>EUR z DDV</w:t>
            </w:r>
            <w:r w:rsidRPr="005D420E">
              <w:rPr>
                <w:rFonts w:ascii="Times New Roman" w:hAnsi="Times New Roman"/>
                <w:color w:val="000000"/>
              </w:rPr>
              <w:t> </w:t>
            </w:r>
          </w:p>
        </w:tc>
      </w:tr>
    </w:tbl>
    <w:p w:rsidR="005B42AF" w:rsidRDefault="005B42AF" w:rsidP="005B42AF">
      <w:pPr>
        <w:rPr>
          <w:rFonts w:ascii="Times New Roman" w:hAnsi="Times New Roman"/>
          <w:b/>
          <w:i/>
          <w:color w:val="FF0000"/>
          <w:sz w:val="18"/>
          <w:szCs w:val="18"/>
        </w:rPr>
      </w:pPr>
    </w:p>
    <w:p w:rsidR="005B42AF" w:rsidRDefault="005B42AF" w:rsidP="005B42AF">
      <w:pPr>
        <w:rPr>
          <w:rFonts w:ascii="Times New Roman" w:hAnsi="Times New Roman"/>
          <w:b/>
          <w:i/>
          <w:color w:val="FF0000"/>
          <w:sz w:val="18"/>
          <w:szCs w:val="18"/>
        </w:rPr>
      </w:pPr>
    </w:p>
    <w:p w:rsidR="005B42AF" w:rsidRDefault="005B42AF" w:rsidP="005B42AF">
      <w:pPr>
        <w:rPr>
          <w:rFonts w:ascii="Times New Roman" w:hAnsi="Times New Roman"/>
          <w:b/>
          <w:i/>
          <w:color w:val="FF0000"/>
          <w:sz w:val="18"/>
          <w:szCs w:val="18"/>
        </w:rPr>
      </w:pPr>
    </w:p>
    <w:p w:rsidR="005B42AF" w:rsidRDefault="005B42AF" w:rsidP="005B42AF">
      <w:pPr>
        <w:rPr>
          <w:rFonts w:ascii="Times New Roman" w:hAnsi="Times New Roman"/>
          <w:b/>
          <w:i/>
          <w:color w:val="FF0000"/>
          <w:sz w:val="18"/>
          <w:szCs w:val="18"/>
        </w:rPr>
      </w:pPr>
    </w:p>
    <w:p w:rsidR="005B42AF" w:rsidRPr="00FA67F7" w:rsidRDefault="005B42AF" w:rsidP="005B42AF">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5B42AF" w:rsidRDefault="005B42AF" w:rsidP="005B42AF">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07657A">
        <w:rPr>
          <w:rFonts w:ascii="Times New Roman" w:hAnsi="Times New Roman"/>
          <w:b/>
          <w:bCs/>
          <w:i/>
          <w:iCs/>
        </w:rPr>
        <w:t>minimalno 90 dni od</w:t>
      </w:r>
      <w:r w:rsidRPr="00FA67F7">
        <w:rPr>
          <w:rFonts w:ascii="Times New Roman" w:hAnsi="Times New Roman"/>
          <w:b/>
          <w:bCs/>
          <w:i/>
          <w:iCs/>
        </w:rPr>
        <w:t xml:space="preserve">  roka za oddajo ponudb.</w:t>
      </w:r>
    </w:p>
    <w:p w:rsidR="005B42AF" w:rsidRPr="000C0E0B" w:rsidRDefault="005B42AF" w:rsidP="005B42AF">
      <w:pPr>
        <w:widowControl w:val="0"/>
        <w:ind w:left="360"/>
        <w:jc w:val="both"/>
        <w:rPr>
          <w:rFonts w:ascii="Times New Roman" w:hAnsi="Times New Roman"/>
          <w:b/>
          <w:bCs/>
          <w:i/>
          <w:iCs/>
        </w:rPr>
      </w:pPr>
    </w:p>
    <w:p w:rsidR="00166664" w:rsidRPr="00EF77F0" w:rsidRDefault="005B42AF" w:rsidP="00166664">
      <w:pPr>
        <w:widowControl w:val="0"/>
        <w:jc w:val="both"/>
        <w:rPr>
          <w:rFonts w:ascii="Times New Roman" w:hAnsi="Times New Roman"/>
        </w:rPr>
      </w:pPr>
      <w:r w:rsidRPr="00C5696B">
        <w:rPr>
          <w:rFonts w:ascii="Times New Roman" w:hAnsi="Times New Roman"/>
        </w:rPr>
        <w:t xml:space="preserve">Plačilni rok: </w:t>
      </w:r>
      <w:r w:rsidR="00166664" w:rsidRPr="00EF77F0">
        <w:rPr>
          <w:rFonts w:ascii="Times New Roman" w:hAnsi="Times New Roman"/>
        </w:rPr>
        <w:t>v šestintridesetih (36) enakih mesečnih obrokih, prvi obrok zapade v plačilo v 30 dneh po začetku veljavnosti pogodbe</w:t>
      </w:r>
      <w:r w:rsidR="00166664" w:rsidRPr="00EF77F0">
        <w:rPr>
          <w:rFonts w:ascii="Times New Roman" w:hAnsi="Times New Roman"/>
          <w:color w:val="FF0000"/>
        </w:rPr>
        <w:t xml:space="preserve"> </w:t>
      </w:r>
      <w:r w:rsidR="00166664" w:rsidRPr="00EF77F0">
        <w:rPr>
          <w:rFonts w:ascii="Times New Roman" w:hAnsi="Times New Roman"/>
        </w:rPr>
        <w:t>oz. zadnji dan v mesecu za tekoči mesec.</w:t>
      </w:r>
    </w:p>
    <w:p w:rsidR="005B42AF" w:rsidRPr="002C55BC" w:rsidRDefault="005B42AF" w:rsidP="005B42AF">
      <w:pPr>
        <w:jc w:val="both"/>
        <w:rPr>
          <w:rFonts w:ascii="Times New Roman" w:hAnsi="Times New Roman"/>
        </w:rPr>
      </w:pPr>
    </w:p>
    <w:p w:rsidR="005B42AF" w:rsidRPr="00C04A3A" w:rsidRDefault="005B42AF" w:rsidP="005B42AF">
      <w:pPr>
        <w:widowControl w:val="0"/>
        <w:jc w:val="both"/>
        <w:rPr>
          <w:rFonts w:ascii="Times New Roman" w:hAnsi="Times New Roman"/>
        </w:rPr>
      </w:pPr>
      <w:r w:rsidRPr="00C04A3A">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5B42AF" w:rsidRPr="00DC06C0" w:rsidRDefault="005B42AF" w:rsidP="005B42AF">
      <w:pPr>
        <w:widowControl w:val="0"/>
        <w:jc w:val="both"/>
        <w:rPr>
          <w:rFonts w:ascii="Times New Roman" w:hAnsi="Times New Roman"/>
        </w:rPr>
      </w:pPr>
    </w:p>
    <w:p w:rsidR="005B42AF" w:rsidRDefault="005B42AF" w:rsidP="005B42AF">
      <w:pPr>
        <w:widowControl w:val="0"/>
        <w:jc w:val="both"/>
        <w:rPr>
          <w:rFonts w:ascii="Times New Roman" w:hAnsi="Times New Roman"/>
        </w:rPr>
      </w:pPr>
      <w:r w:rsidRPr="00DC06C0">
        <w:rPr>
          <w:rFonts w:ascii="Times New Roman" w:hAnsi="Times New Roman"/>
        </w:rPr>
        <w:t xml:space="preserve">Če bo ta ponudba sprejeta, bomo priskrbeli zahtevano </w:t>
      </w:r>
      <w:r>
        <w:rPr>
          <w:rFonts w:ascii="Times New Roman" w:hAnsi="Times New Roman"/>
        </w:rPr>
        <w:t>finančno zavarovanje</w:t>
      </w:r>
      <w:r w:rsidRPr="00DC06C0">
        <w:rPr>
          <w:rFonts w:ascii="Times New Roman" w:hAnsi="Times New Roman"/>
        </w:rPr>
        <w:t xml:space="preserve"> za dobr</w:t>
      </w:r>
      <w:r>
        <w:rPr>
          <w:rFonts w:ascii="Times New Roman" w:hAnsi="Times New Roman"/>
        </w:rPr>
        <w:t>o izvedbo pogodbenih obveznosti.</w:t>
      </w:r>
    </w:p>
    <w:p w:rsidR="005B42AF" w:rsidRPr="00C04A3A" w:rsidRDefault="005B42AF" w:rsidP="005B42AF">
      <w:pPr>
        <w:widowControl w:val="0"/>
        <w:jc w:val="both"/>
        <w:rPr>
          <w:rFonts w:ascii="Times New Roman" w:hAnsi="Times New Roman"/>
          <w:color w:val="FF0000"/>
        </w:rPr>
      </w:pPr>
    </w:p>
    <w:p w:rsidR="005B42AF" w:rsidRDefault="005B42AF" w:rsidP="005B42AF">
      <w:pPr>
        <w:widowControl w:val="0"/>
        <w:tabs>
          <w:tab w:val="left" w:pos="284"/>
          <w:tab w:val="left" w:pos="851"/>
          <w:tab w:val="left" w:pos="1701"/>
        </w:tabs>
        <w:jc w:val="both"/>
        <w:rPr>
          <w:rFonts w:ascii="Times New Roman" w:hAnsi="Times New Roman"/>
        </w:rPr>
      </w:pPr>
      <w:r w:rsidRPr="00C04A3A">
        <w:rPr>
          <w:rFonts w:ascii="Times New Roman" w:hAnsi="Times New Roman"/>
        </w:rPr>
        <w:t xml:space="preserve">Jemljemo na znanje, da niste obvezani sprejeti nobene od ponudb, ki ste jih prejeli. </w:t>
      </w:r>
    </w:p>
    <w:p w:rsidR="005B42AF" w:rsidRDefault="005B42AF" w:rsidP="005B42AF">
      <w:pPr>
        <w:autoSpaceDE w:val="0"/>
        <w:autoSpaceDN w:val="0"/>
        <w:adjustRightInd w:val="0"/>
        <w:jc w:val="both"/>
        <w:rPr>
          <w:rFonts w:ascii="Times New Roman" w:hAnsi="Times New Roman"/>
        </w:rPr>
      </w:pPr>
    </w:p>
    <w:p w:rsidR="00950E66" w:rsidRDefault="00950E66" w:rsidP="005B42AF">
      <w:pPr>
        <w:autoSpaceDE w:val="0"/>
        <w:autoSpaceDN w:val="0"/>
        <w:adjustRightInd w:val="0"/>
        <w:jc w:val="both"/>
        <w:rPr>
          <w:rFonts w:ascii="Times New Roman" w:hAnsi="Times New Roman"/>
        </w:rPr>
      </w:pPr>
    </w:p>
    <w:p w:rsidR="00950E66" w:rsidRPr="00950E66" w:rsidRDefault="00950E66" w:rsidP="005B42AF">
      <w:pPr>
        <w:autoSpaceDE w:val="0"/>
        <w:autoSpaceDN w:val="0"/>
        <w:adjustRightInd w:val="0"/>
        <w:jc w:val="both"/>
        <w:rPr>
          <w:rFonts w:ascii="Times New Roman" w:hAnsi="Times New Roman"/>
          <w:b/>
        </w:rPr>
      </w:pPr>
      <w:r w:rsidRPr="00950E66">
        <w:rPr>
          <w:rFonts w:ascii="Times New Roman" w:hAnsi="Times New Roman"/>
          <w:b/>
        </w:rPr>
        <w:t>OBVEZNA PRILOGA: Lastni predračun ponudnika z navedeno vseh cen po posameznih licencah, kot so navedene v tč. III. Tehnične specifikacije predmeta javnega naročila</w:t>
      </w:r>
    </w:p>
    <w:p w:rsidR="00950E66" w:rsidRDefault="00950E66" w:rsidP="005B42AF">
      <w:pPr>
        <w:autoSpaceDE w:val="0"/>
        <w:autoSpaceDN w:val="0"/>
        <w:adjustRightInd w:val="0"/>
        <w:jc w:val="both"/>
        <w:rPr>
          <w:rFonts w:ascii="Times New Roman" w:hAnsi="Times New Roman"/>
        </w:rPr>
      </w:pPr>
    </w:p>
    <w:p w:rsidR="005B42AF" w:rsidRDefault="005B42AF" w:rsidP="005B42AF">
      <w:pPr>
        <w:autoSpaceDE w:val="0"/>
        <w:autoSpaceDN w:val="0"/>
        <w:adjustRightInd w:val="0"/>
        <w:jc w:val="both"/>
        <w:rPr>
          <w:rFonts w:ascii="Times New Roman" w:hAnsi="Times New Roman"/>
        </w:rPr>
      </w:pPr>
      <w:r w:rsidRPr="00B70D94">
        <w:rPr>
          <w:rFonts w:ascii="Times New Roman" w:hAnsi="Times New Roman"/>
        </w:rPr>
        <w:t xml:space="preserve">Kraj in datum:                          </w:t>
      </w:r>
    </w:p>
    <w:p w:rsidR="005B42AF" w:rsidRDefault="005B42AF" w:rsidP="005B42AF">
      <w:pPr>
        <w:autoSpaceDE w:val="0"/>
        <w:autoSpaceDN w:val="0"/>
        <w:adjustRightInd w:val="0"/>
        <w:jc w:val="both"/>
        <w:rPr>
          <w:rFonts w:ascii="Times New Roman" w:hAnsi="Times New Roman"/>
        </w:rPr>
      </w:pPr>
      <w:r w:rsidRPr="00B70D94">
        <w:rPr>
          <w:rFonts w:ascii="Times New Roman" w:hAnsi="Times New Roman"/>
        </w:rPr>
        <w:t xml:space="preserve">    </w:t>
      </w:r>
      <w:r>
        <w:rPr>
          <w:rFonts w:ascii="Times New Roman" w:hAnsi="Times New Roman"/>
        </w:rPr>
        <w:t xml:space="preserve">                                                    </w:t>
      </w:r>
    </w:p>
    <w:p w:rsidR="005B42AF" w:rsidRDefault="005B42AF" w:rsidP="005B42A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5B42AF" w:rsidRDefault="005B42AF" w:rsidP="005B42AF">
      <w:pPr>
        <w:autoSpaceDE w:val="0"/>
        <w:autoSpaceDN w:val="0"/>
        <w:adjustRightInd w:val="0"/>
        <w:jc w:val="both"/>
        <w:rPr>
          <w:rFonts w:ascii="Times New Roman" w:hAnsi="Times New Roman"/>
        </w:rPr>
      </w:pPr>
    </w:p>
    <w:p w:rsidR="005B42AF" w:rsidRDefault="005B42AF" w:rsidP="005B42AF">
      <w:pPr>
        <w:autoSpaceDE w:val="0"/>
        <w:autoSpaceDN w:val="0"/>
        <w:adjustRightInd w:val="0"/>
        <w:jc w:val="both"/>
        <w:rPr>
          <w:rFonts w:ascii="Times New Roman" w:hAnsi="Times New Roman"/>
        </w:rPr>
      </w:pPr>
    </w:p>
    <w:p w:rsidR="005B42AF" w:rsidRDefault="005B42AF"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661749" w:rsidRDefault="00661749" w:rsidP="00FE140C">
      <w:pPr>
        <w:autoSpaceDE w:val="0"/>
        <w:autoSpaceDN w:val="0"/>
        <w:adjustRightInd w:val="0"/>
        <w:jc w:val="both"/>
        <w:rPr>
          <w:rFonts w:ascii="Times New Roman" w:hAnsi="Times New Roman"/>
        </w:rPr>
      </w:pPr>
    </w:p>
    <w:p w:rsidR="005B42AF" w:rsidRDefault="005B42AF" w:rsidP="00FE140C">
      <w:pPr>
        <w:autoSpaceDE w:val="0"/>
        <w:autoSpaceDN w:val="0"/>
        <w:adjustRightInd w:val="0"/>
        <w:jc w:val="both"/>
        <w:rPr>
          <w:rFonts w:ascii="Times New Roman" w:hAnsi="Times New Roman"/>
        </w:rPr>
      </w:pPr>
    </w:p>
    <w:p w:rsidR="00F82654" w:rsidRDefault="00F82654" w:rsidP="00FE140C">
      <w:pPr>
        <w:autoSpaceDE w:val="0"/>
        <w:autoSpaceDN w:val="0"/>
        <w:adjustRightInd w:val="0"/>
        <w:jc w:val="both"/>
        <w:rPr>
          <w:rFonts w:ascii="Times New Roman" w:hAnsi="Times New Roman"/>
        </w:rPr>
      </w:pP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61216" w:rsidP="00C61216">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A913E8" w:rsidRDefault="00C61216" w:rsidP="00B93C09">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Pr="00B93C09" w:rsidRDefault="009074BE" w:rsidP="00B93C09">
      <w:pPr>
        <w:jc w:val="both"/>
        <w:rPr>
          <w:rFonts w:ascii="Times New Roman" w:hAnsi="Times New Roman"/>
          <w:b/>
          <w:szCs w:val="20"/>
        </w:rPr>
      </w:pPr>
    </w:p>
    <w:p w:rsidR="009074BE" w:rsidRDefault="009074BE" w:rsidP="009074BE">
      <w:pPr>
        <w:autoSpaceDE w:val="0"/>
        <w:autoSpaceDN w:val="0"/>
        <w:adjustRightInd w:val="0"/>
        <w:jc w:val="center"/>
        <w:rPr>
          <w:rFonts w:ascii="Times New Roman" w:hAnsi="Times New Roman"/>
        </w:rPr>
      </w:pPr>
      <w:r>
        <w:rPr>
          <w:rFonts w:ascii="Times New Roman" w:hAnsi="Times New Roman"/>
          <w:b/>
        </w:rPr>
        <w:t>ESPD OBRAZEC</w:t>
      </w: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5010A2" w:rsidRDefault="00CA0738" w:rsidP="00F73AD4">
      <w:pPr>
        <w:autoSpaceDE w:val="0"/>
        <w:autoSpaceDN w:val="0"/>
        <w:adjustRightInd w:val="0"/>
        <w:jc w:val="both"/>
        <w:rPr>
          <w:rFonts w:ascii="Times New Roman" w:hAnsi="Times New Roman"/>
        </w:rPr>
      </w:pPr>
      <w:r w:rsidRPr="00E53653">
        <w:rPr>
          <w:rFonts w:ascii="Times New Roman" w:hAnsi="Times New Roman"/>
        </w:rPr>
        <w:tab/>
      </w:r>
      <w:r w:rsidRPr="00E53653">
        <w:rPr>
          <w:rFonts w:ascii="Times New Roman" w:hAnsi="Times New Roman"/>
        </w:rPr>
        <w:tab/>
      </w:r>
      <w:r>
        <w:rPr>
          <w:rFonts w:ascii="Times New Roman" w:hAnsi="Times New Roman"/>
        </w:rPr>
        <w:t xml:space="preserve">          </w:t>
      </w:r>
      <w:r>
        <w:rPr>
          <w:rFonts w:ascii="Times New Roman" w:hAnsi="Times New Roman"/>
        </w:rPr>
        <w:tab/>
        <w:t xml:space="preserve">          </w:t>
      </w: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B2416E" w:rsidRPr="00FB17D4" w:rsidRDefault="00B2416E" w:rsidP="00F73AD4">
      <w:pPr>
        <w:autoSpaceDE w:val="0"/>
        <w:autoSpaceDN w:val="0"/>
        <w:adjustRightInd w:val="0"/>
        <w:jc w:val="both"/>
        <w:rPr>
          <w:rFonts w:ascii="Times New Roman" w:hAnsi="Times New Roman"/>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7A74F7" w:rsidRPr="009D3E7D" w:rsidRDefault="007A74F7" w:rsidP="00064945">
      <w:pPr>
        <w:pStyle w:val="BodyText22"/>
        <w:ind w:left="0"/>
        <w:rPr>
          <w:rFonts w:ascii="Calibri" w:hAnsi="Calibri" w:cs="Calibri"/>
          <w:sz w:val="24"/>
          <w:szCs w:val="24"/>
          <w:lang w:val="sl-SI"/>
        </w:rPr>
      </w:pPr>
    </w:p>
    <w:p w:rsidR="00064945" w:rsidRDefault="00064945" w:rsidP="00064945">
      <w:pPr>
        <w:pStyle w:val="Telobesedila22"/>
        <w:ind w:left="0"/>
        <w:rPr>
          <w:rFonts w:ascii="Calibri" w:hAnsi="Calibri" w:cs="Calibri"/>
          <w:sz w:val="24"/>
          <w:szCs w:val="24"/>
          <w:lang w:val="sl-SI"/>
        </w:rPr>
      </w:pPr>
    </w:p>
    <w:p w:rsidR="00D50012" w:rsidRPr="009D3E7D" w:rsidRDefault="00D50012" w:rsidP="00064945">
      <w:pPr>
        <w:pStyle w:val="Telobesedila22"/>
        <w:ind w:left="0"/>
        <w:rPr>
          <w:rFonts w:ascii="Calibri" w:hAnsi="Calibri" w:cs="Calibri"/>
          <w:sz w:val="24"/>
          <w:szCs w:val="24"/>
          <w:lang w:val="sl-SI"/>
        </w:rPr>
      </w:pPr>
    </w:p>
    <w:p w:rsidR="00064945" w:rsidRPr="009D3E7D" w:rsidRDefault="00064945" w:rsidP="00064945">
      <w:pPr>
        <w:pStyle w:val="BodyText23"/>
        <w:ind w:left="0"/>
        <w:rPr>
          <w:rFonts w:ascii="Calibri" w:hAnsi="Calibri" w:cs="Calibri"/>
          <w:sz w:val="24"/>
          <w:szCs w:val="24"/>
          <w:lang w:val="sl-SI"/>
        </w:rPr>
      </w:pPr>
    </w:p>
    <w:p w:rsidR="00B70D94" w:rsidRPr="00B70D94" w:rsidRDefault="00B70D94" w:rsidP="00B70D94">
      <w:pPr>
        <w:autoSpaceDE w:val="0"/>
        <w:autoSpaceDN w:val="0"/>
        <w:adjustRightInd w:val="0"/>
        <w:jc w:val="center"/>
        <w:rPr>
          <w:rFonts w:ascii="Times New Roman" w:hAnsi="Times New Roman"/>
          <w:b/>
        </w:rPr>
      </w:pPr>
      <w:r w:rsidRPr="00B70D94">
        <w:rPr>
          <w:rFonts w:ascii="Times New Roman" w:hAnsi="Times New Roman"/>
          <w:b/>
        </w:rPr>
        <w:t>IZJAVA PONUDNIKA O POSREDOVANJU PODATKOV</w:t>
      </w:r>
    </w:p>
    <w:p w:rsidR="00B70D94" w:rsidRPr="00B70D94" w:rsidRDefault="00B70D94" w:rsidP="00B70D94">
      <w:pPr>
        <w:autoSpaceDE w:val="0"/>
        <w:autoSpaceDN w:val="0"/>
        <w:adjustRightInd w:val="0"/>
        <w:jc w:val="center"/>
        <w:rPr>
          <w:rFonts w:ascii="Times New Roman" w:hAnsi="Times New Roman"/>
          <w:b/>
        </w:rPr>
      </w:pPr>
    </w:p>
    <w:p w:rsidR="00B70D94" w:rsidRDefault="0089750B" w:rsidP="00B70D94">
      <w:pPr>
        <w:autoSpaceDE w:val="0"/>
        <w:autoSpaceDN w:val="0"/>
        <w:adjustRightInd w:val="0"/>
        <w:jc w:val="center"/>
        <w:rPr>
          <w:rFonts w:ascii="Times New Roman" w:hAnsi="Times New Roman"/>
          <w:b/>
          <w:bCs/>
        </w:rPr>
      </w:pPr>
      <w:r>
        <w:rPr>
          <w:rFonts w:ascii="Times New Roman" w:hAnsi="Times New Roman"/>
          <w:b/>
          <w:bCs/>
        </w:rPr>
        <w:t>MS licence</w:t>
      </w:r>
    </w:p>
    <w:p w:rsidR="00CE3225" w:rsidRDefault="00CE3225" w:rsidP="00B70D94">
      <w:pPr>
        <w:autoSpaceDE w:val="0"/>
        <w:autoSpaceDN w:val="0"/>
        <w:adjustRightInd w:val="0"/>
        <w:jc w:val="center"/>
        <w:rPr>
          <w:rFonts w:ascii="Times New Roman" w:hAnsi="Times New Roman"/>
          <w:b/>
          <w:bCs/>
        </w:rPr>
      </w:pPr>
    </w:p>
    <w:p w:rsidR="00CE3225" w:rsidRPr="00B70D94" w:rsidRDefault="00CE3225" w:rsidP="00B70D94">
      <w:pPr>
        <w:autoSpaceDE w:val="0"/>
        <w:autoSpaceDN w:val="0"/>
        <w:adjustRightInd w:val="0"/>
        <w:jc w:val="center"/>
        <w:rPr>
          <w:rFonts w:ascii="Times New Roman" w:hAnsi="Times New Roman"/>
          <w:b/>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 kazensko in materialno odgovornostjo izjavljamo, da bomo naročniku, na njegov poziv, v postopku javnega naročanja ali pri izvajanju javnega naročila, posredovali podatke o:</w:t>
      </w:r>
    </w:p>
    <w:p w:rsidR="00B70D94" w:rsidRPr="00B70D94" w:rsidRDefault="00B70D94" w:rsidP="00E94856">
      <w:pPr>
        <w:numPr>
          <w:ilvl w:val="0"/>
          <w:numId w:val="10"/>
        </w:numPr>
        <w:autoSpaceDE w:val="0"/>
        <w:autoSpaceDN w:val="0"/>
        <w:adjustRightInd w:val="0"/>
        <w:jc w:val="both"/>
        <w:rPr>
          <w:rFonts w:ascii="Times New Roman" w:hAnsi="Times New Roman"/>
        </w:rPr>
      </w:pPr>
      <w:r w:rsidRPr="00B70D94">
        <w:rPr>
          <w:rFonts w:ascii="Times New Roman" w:hAnsi="Times New Roman"/>
        </w:rPr>
        <w:t xml:space="preserve">svojih ustanoviteljih, družbenikih, vključno s tihimi družbeniki, delničarji, </w:t>
      </w:r>
      <w:proofErr w:type="spellStart"/>
      <w:r w:rsidRPr="00B70D94">
        <w:rPr>
          <w:rFonts w:ascii="Times New Roman" w:hAnsi="Times New Roman"/>
        </w:rPr>
        <w:t>komanditisti</w:t>
      </w:r>
      <w:proofErr w:type="spellEnd"/>
      <w:r w:rsidRPr="00B70D94">
        <w:rPr>
          <w:rFonts w:ascii="Times New Roman" w:hAnsi="Times New Roman"/>
        </w:rPr>
        <w:t xml:space="preserve"> ali drugih lastnikih in podatke o lastniških deležih navedenih oseb;</w:t>
      </w:r>
    </w:p>
    <w:p w:rsidR="00B70D94" w:rsidRPr="00B70D94" w:rsidRDefault="00B70D94" w:rsidP="00E94856">
      <w:pPr>
        <w:numPr>
          <w:ilvl w:val="0"/>
          <w:numId w:val="10"/>
        </w:numPr>
        <w:autoSpaceDE w:val="0"/>
        <w:autoSpaceDN w:val="0"/>
        <w:adjustRightInd w:val="0"/>
        <w:jc w:val="both"/>
        <w:rPr>
          <w:rFonts w:ascii="Times New Roman" w:hAnsi="Times New Roman"/>
        </w:rPr>
      </w:pPr>
      <w:r w:rsidRPr="00B70D94">
        <w:rPr>
          <w:rFonts w:ascii="Times New Roman" w:hAnsi="Times New Roman"/>
        </w:rPr>
        <w:t>gospodarskih subjektih, za katere se glede na določbe zakona, ki ureja gospodarske družbe, šteje, da so z njim povezane družbe.</w:t>
      </w:r>
    </w:p>
    <w:p w:rsidR="00B70D94" w:rsidRPr="00B70D94" w:rsidRDefault="00B70D94" w:rsidP="00E94856">
      <w:pPr>
        <w:numPr>
          <w:ilvl w:val="0"/>
          <w:numId w:val="10"/>
        </w:numPr>
        <w:autoSpaceDE w:val="0"/>
        <w:autoSpaceDN w:val="0"/>
        <w:adjustRightInd w:val="0"/>
        <w:jc w:val="both"/>
        <w:rPr>
          <w:rFonts w:ascii="Times New Roman" w:hAnsi="Times New Roman"/>
        </w:rPr>
      </w:pPr>
      <w:r w:rsidRPr="00B70D94">
        <w:rPr>
          <w:rFonts w:ascii="Times New Roman" w:hAnsi="Times New Roman"/>
        </w:rPr>
        <w:t>udeležbi fizičnih in pravnih oseb v lastništvu ponudnika, vključno z udeležbo tihih družbenikov, ter o gospodarskih subjektih, za katere se glede na določbe zakona, ki ureja gospodarske družbe, šteje, da so povezane družbe s ponudnikom.</w:t>
      </w:r>
    </w:p>
    <w:p w:rsidR="00B70D94" w:rsidRPr="00B70D94" w:rsidRDefault="00B70D94" w:rsidP="00B70D94">
      <w:pPr>
        <w:autoSpaceDE w:val="0"/>
        <w:autoSpaceDN w:val="0"/>
        <w:adjustRightInd w:val="0"/>
        <w:ind w:left="360"/>
        <w:jc w:val="both"/>
        <w:rPr>
          <w:rFonts w:ascii="Times New Roman" w:hAnsi="Times New Roman"/>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Podatke bomo naročniku posredovali v roku 8 (osmih) dni, od dneva prejema poziva.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rPr>
          <w:rFonts w:ascii="Times New Roman" w:hAnsi="Times New Roman"/>
          <w:b/>
        </w:rPr>
      </w:pPr>
      <w:r w:rsidRPr="00B70D94">
        <w:rPr>
          <w:rFonts w:ascii="Times New Roman" w:hAnsi="Times New Roman"/>
          <w:b/>
        </w:rPr>
        <w:t>OPOMBA:</w:t>
      </w:r>
    </w:p>
    <w:p w:rsidR="003800F2" w:rsidRPr="00B243D3" w:rsidRDefault="003800F2" w:rsidP="003800F2">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064945" w:rsidRDefault="00064945"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B70D94" w:rsidRDefault="00B70D94" w:rsidP="00064945">
      <w:pPr>
        <w:rPr>
          <w:rFonts w:ascii="Calibri" w:hAnsi="Calibri" w:cs="Calibri"/>
          <w:b/>
          <w:bCs/>
          <w:i/>
          <w:iCs/>
        </w:rPr>
      </w:pPr>
    </w:p>
    <w:p w:rsidR="00CD505D" w:rsidRDefault="00CD505D" w:rsidP="00064945">
      <w:pPr>
        <w:rPr>
          <w:rFonts w:ascii="Calibri" w:hAnsi="Calibri" w:cs="Calibri"/>
          <w:b/>
          <w:bCs/>
          <w:i/>
          <w:iCs/>
        </w:rPr>
      </w:pPr>
    </w:p>
    <w:p w:rsidR="00B41AEF" w:rsidRDefault="00B41AEF"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Default="0089750B" w:rsidP="00D377BD">
      <w:pPr>
        <w:ind w:right="-32"/>
        <w:jc w:val="center"/>
        <w:rPr>
          <w:rFonts w:ascii="Times New Roman" w:hAnsi="Times New Roman"/>
          <w:b/>
          <w:bCs/>
        </w:rPr>
      </w:pPr>
      <w:r>
        <w:rPr>
          <w:rFonts w:ascii="Times New Roman" w:hAnsi="Times New Roman"/>
          <w:b/>
          <w:bCs/>
        </w:rPr>
        <w:t>MS licence</w:t>
      </w:r>
    </w:p>
    <w:p w:rsidR="00CE3225" w:rsidRPr="00525327" w:rsidRDefault="00CE3225" w:rsidP="00D377BD">
      <w:pPr>
        <w:ind w:right="-32"/>
        <w:jc w:val="center"/>
        <w:rPr>
          <w:rFonts w:ascii="Times New Roman" w:hAnsi="Times New Roman"/>
          <w:b/>
          <w:bCs/>
        </w:rPr>
      </w:pP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E66B8A">
      <w:pPr>
        <w:ind w:right="-32"/>
        <w:jc w:val="both"/>
        <w:rPr>
          <w:rFonts w:ascii="Times New Roman" w:hAnsi="Times New Roman"/>
          <w:b/>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89750B">
        <w:rPr>
          <w:rFonts w:ascii="Times New Roman" w:hAnsi="Times New Roman"/>
          <w:b/>
          <w:bCs/>
        </w:rPr>
        <w:t>MS licence</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377BD" w:rsidRDefault="00D377BD" w:rsidP="00D377BD">
      <w:pPr>
        <w:rPr>
          <w:rFonts w:ascii="Times New Roman" w:hAnsi="Times New Roman"/>
        </w:rPr>
      </w:pPr>
    </w:p>
    <w:p w:rsidR="00D377BD" w:rsidRDefault="00D377BD" w:rsidP="00D377BD">
      <w:pPr>
        <w:rPr>
          <w:rFonts w:ascii="Times New Roman" w:hAnsi="Times New Roman"/>
        </w:rPr>
      </w:pPr>
    </w:p>
    <w:p w:rsidR="00FB17D4" w:rsidRDefault="00FB17D4" w:rsidP="00D377BD">
      <w:pPr>
        <w:rPr>
          <w:rFonts w:ascii="Times New Roman" w:hAnsi="Times New Roman"/>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B15A86" w:rsidRPr="00972838" w:rsidRDefault="00D377BD" w:rsidP="00972838">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E94856" w:rsidRPr="009D3E7D" w:rsidRDefault="00E94856" w:rsidP="00E94856">
      <w:pPr>
        <w:jc w:val="both"/>
        <w:rPr>
          <w:rFonts w:ascii="Calibri" w:hAnsi="Calibri" w:cs="Calibri"/>
          <w:bCs/>
        </w:rPr>
      </w:pPr>
    </w:p>
    <w:p w:rsidR="001F4A34" w:rsidRPr="00CE3225" w:rsidRDefault="00CE3225" w:rsidP="00CE3225">
      <w:pPr>
        <w:jc w:val="both"/>
        <w:rPr>
          <w:rFonts w:ascii="Times New Roman" w:hAnsi="Times New Roman"/>
          <w:i/>
          <w:u w:val="single"/>
        </w:rPr>
      </w:pPr>
      <w:r>
        <w:rPr>
          <w:rFonts w:ascii="Times New Roman" w:hAnsi="Times New Roman"/>
          <w:b/>
        </w:rPr>
        <w:t xml:space="preserve">                                                                </w:t>
      </w:r>
      <w:r w:rsidR="001F4A34" w:rsidRPr="001D4E7E">
        <w:rPr>
          <w:rFonts w:ascii="Times New Roman" w:hAnsi="Times New Roman"/>
          <w:b/>
        </w:rPr>
        <w:t>POGODBA</w:t>
      </w:r>
      <w:r>
        <w:rPr>
          <w:rFonts w:ascii="Times New Roman" w:hAnsi="Times New Roman"/>
          <w:b/>
        </w:rPr>
        <w:t xml:space="preserve">                                              </w:t>
      </w:r>
      <w:r w:rsidRPr="00E9516B">
        <w:rPr>
          <w:rFonts w:ascii="Times New Roman" w:hAnsi="Times New Roman"/>
          <w:b/>
          <w:i/>
        </w:rPr>
        <w:t>Vzorec</w:t>
      </w:r>
    </w:p>
    <w:p w:rsidR="001F4A34" w:rsidRDefault="001F4A34" w:rsidP="001F4A34">
      <w:pPr>
        <w:jc w:val="center"/>
        <w:rPr>
          <w:rFonts w:ascii="Times New Roman" w:hAnsi="Times New Roman"/>
          <w:b/>
        </w:rPr>
      </w:pPr>
    </w:p>
    <w:p w:rsidR="001F4A34" w:rsidRPr="001D4E7E" w:rsidRDefault="0089750B" w:rsidP="001F4A34">
      <w:pPr>
        <w:jc w:val="center"/>
        <w:rPr>
          <w:rFonts w:ascii="Times New Roman" w:hAnsi="Times New Roman"/>
        </w:rPr>
      </w:pPr>
      <w:r>
        <w:rPr>
          <w:rFonts w:ascii="Times New Roman" w:hAnsi="Times New Roman"/>
          <w:b/>
          <w:bCs/>
        </w:rPr>
        <w:t>MS licence</w:t>
      </w:r>
    </w:p>
    <w:p w:rsidR="001F4A34" w:rsidRPr="001D4E7E" w:rsidRDefault="001F4A34" w:rsidP="001F4A34">
      <w:pPr>
        <w:jc w:val="both"/>
        <w:rPr>
          <w:rFonts w:ascii="Times New Roman" w:hAnsi="Times New Roman"/>
        </w:rPr>
      </w:pPr>
    </w:p>
    <w:p w:rsidR="008B3308" w:rsidRPr="001D4E7E" w:rsidRDefault="008B3308" w:rsidP="008B3308">
      <w:pPr>
        <w:rPr>
          <w:rFonts w:ascii="Times New Roman" w:hAnsi="Times New Roman"/>
        </w:rPr>
      </w:pPr>
      <w:r w:rsidRPr="001D4E7E">
        <w:rPr>
          <w:rFonts w:ascii="Times New Roman" w:hAnsi="Times New Roman"/>
        </w:rPr>
        <w:t>Sklenjena med:</w:t>
      </w:r>
    </w:p>
    <w:p w:rsidR="008B3308" w:rsidRPr="001D4E7E" w:rsidRDefault="008B3308" w:rsidP="008B3308">
      <w:pPr>
        <w:jc w:val="both"/>
        <w:rPr>
          <w:rFonts w:ascii="Times New Roman" w:hAnsi="Times New Roman"/>
        </w:rPr>
      </w:pPr>
    </w:p>
    <w:p w:rsidR="008B3308" w:rsidRPr="00B438A7" w:rsidRDefault="008B3308" w:rsidP="008B3308">
      <w:pPr>
        <w:rPr>
          <w:rFonts w:ascii="Times New Roman" w:hAnsi="Times New Roman"/>
          <w:b/>
          <w:bCs/>
        </w:rPr>
      </w:pPr>
      <w:r w:rsidRPr="00B438A7">
        <w:rPr>
          <w:rFonts w:ascii="Times New Roman" w:hAnsi="Times New Roman"/>
          <w:b/>
          <w:bCs/>
        </w:rPr>
        <w:t>POGODBENI STRANKI :</w:t>
      </w:r>
    </w:p>
    <w:p w:rsidR="008B3308" w:rsidRPr="00B438A7" w:rsidRDefault="008B3308" w:rsidP="008B3308">
      <w:pPr>
        <w:rPr>
          <w:rFonts w:ascii="Times New Roman" w:hAnsi="Times New Roman"/>
        </w:rPr>
      </w:pPr>
    </w:p>
    <w:p w:rsidR="008B3308" w:rsidRPr="00B438A7" w:rsidRDefault="009074BE" w:rsidP="008B3308">
      <w:pPr>
        <w:rPr>
          <w:rFonts w:ascii="Times New Roman" w:hAnsi="Times New Roman"/>
        </w:rPr>
      </w:pPr>
      <w:r>
        <w:rPr>
          <w:rFonts w:ascii="Times New Roman" w:hAnsi="Times New Roman"/>
        </w:rPr>
        <w:t>NAJEMOJEMALEC</w:t>
      </w:r>
      <w:r w:rsidR="008B3308" w:rsidRPr="00B438A7">
        <w:rPr>
          <w:rFonts w:ascii="Times New Roman" w:hAnsi="Times New Roman"/>
        </w:rPr>
        <w:t xml:space="preserve">: </w:t>
      </w:r>
      <w:r w:rsidR="008B3308" w:rsidRPr="00B438A7">
        <w:rPr>
          <w:rFonts w:ascii="Times New Roman" w:hAnsi="Times New Roman"/>
          <w:b/>
          <w:bCs/>
        </w:rPr>
        <w:t>SPLOŠNA BOLNIŠNICA Slovenj Gradec, Gosposvetska 1, 2380 Slovenj Gradec,</w:t>
      </w:r>
      <w:r w:rsidR="008B3308" w:rsidRPr="00B438A7">
        <w:rPr>
          <w:rFonts w:ascii="Times New Roman" w:hAnsi="Times New Roman"/>
        </w:rPr>
        <w:t xml:space="preserve"> ki jo zastopa</w:t>
      </w:r>
      <w:r w:rsidR="008B3308">
        <w:rPr>
          <w:rFonts w:ascii="Times New Roman" w:hAnsi="Times New Roman"/>
        </w:rPr>
        <w:t xml:space="preserve"> </w:t>
      </w:r>
      <w:r w:rsidR="008B3308" w:rsidRPr="00B438A7">
        <w:rPr>
          <w:rFonts w:ascii="Times New Roman" w:hAnsi="Times New Roman"/>
        </w:rPr>
        <w:t>direktor</w:t>
      </w:r>
      <w:r w:rsidR="008B3308">
        <w:rPr>
          <w:rFonts w:ascii="Times New Roman" w:hAnsi="Times New Roman"/>
        </w:rPr>
        <w:t xml:space="preserve"> </w:t>
      </w:r>
      <w:r w:rsidR="008B3308" w:rsidRPr="00B438A7">
        <w:rPr>
          <w:rFonts w:ascii="Times New Roman" w:hAnsi="Times New Roman"/>
        </w:rPr>
        <w:t xml:space="preserve"> Janez Lavre, dr.med.  (v nadaljevanju: n</w:t>
      </w:r>
      <w:r w:rsidR="00CC1B58">
        <w:rPr>
          <w:rFonts w:ascii="Times New Roman" w:hAnsi="Times New Roman"/>
        </w:rPr>
        <w:t>ajemojemalec</w:t>
      </w:r>
      <w:r w:rsidR="008B3308" w:rsidRPr="00B438A7">
        <w:rPr>
          <w:rFonts w:ascii="Times New Roman" w:hAnsi="Times New Roman"/>
        </w:rPr>
        <w:t>)</w:t>
      </w:r>
    </w:p>
    <w:p w:rsidR="008B3308" w:rsidRPr="00B438A7" w:rsidRDefault="008B3308" w:rsidP="008B3308">
      <w:pPr>
        <w:rPr>
          <w:rFonts w:ascii="Times New Roman" w:hAnsi="Times New Roman"/>
        </w:rPr>
      </w:pPr>
      <w:r w:rsidRPr="00B438A7">
        <w:rPr>
          <w:rFonts w:ascii="Times New Roman" w:hAnsi="Times New Roman"/>
        </w:rPr>
        <w:t>Davčna številka:  SI34697390</w:t>
      </w:r>
    </w:p>
    <w:p w:rsidR="008B3308" w:rsidRPr="00B438A7" w:rsidRDefault="008B3308" w:rsidP="008B3308">
      <w:pPr>
        <w:rPr>
          <w:rFonts w:ascii="Times New Roman" w:hAnsi="Times New Roman"/>
        </w:rPr>
      </w:pPr>
      <w:r w:rsidRPr="00B438A7">
        <w:rPr>
          <w:rFonts w:ascii="Times New Roman" w:hAnsi="Times New Roman"/>
        </w:rPr>
        <w:t>Matična številka:  5054958</w:t>
      </w:r>
    </w:p>
    <w:p w:rsidR="008B3308" w:rsidRPr="00B438A7" w:rsidRDefault="008B3308" w:rsidP="008B3308">
      <w:pPr>
        <w:rPr>
          <w:rFonts w:ascii="Times New Roman" w:hAnsi="Times New Roman"/>
          <w:b/>
          <w:bCs/>
        </w:rPr>
      </w:pPr>
    </w:p>
    <w:p w:rsidR="008B3308" w:rsidRPr="00B438A7" w:rsidRDefault="008B3308" w:rsidP="008B3308">
      <w:pPr>
        <w:rPr>
          <w:rFonts w:ascii="Times New Roman" w:hAnsi="Times New Roman"/>
        </w:rPr>
      </w:pPr>
      <w:r w:rsidRPr="00B438A7">
        <w:rPr>
          <w:rFonts w:ascii="Times New Roman" w:hAnsi="Times New Roman"/>
        </w:rPr>
        <w:t>in</w:t>
      </w:r>
    </w:p>
    <w:p w:rsidR="008B3308" w:rsidRPr="00B438A7" w:rsidRDefault="008B3308" w:rsidP="008B3308">
      <w:pPr>
        <w:rPr>
          <w:rFonts w:ascii="Times New Roman" w:hAnsi="Times New Roman"/>
        </w:rPr>
      </w:pPr>
      <w:r w:rsidRPr="00B438A7">
        <w:rPr>
          <w:rFonts w:ascii="Times New Roman" w:hAnsi="Times New Roman"/>
        </w:rPr>
        <w:t xml:space="preserve">                                                                                                                                     </w:t>
      </w:r>
    </w:p>
    <w:p w:rsidR="008B3308" w:rsidRPr="00B438A7" w:rsidRDefault="009074BE" w:rsidP="008B3308">
      <w:pPr>
        <w:rPr>
          <w:rFonts w:ascii="Times New Roman" w:hAnsi="Times New Roman"/>
        </w:rPr>
      </w:pPr>
      <w:r>
        <w:rPr>
          <w:rFonts w:ascii="Times New Roman" w:hAnsi="Times New Roman"/>
        </w:rPr>
        <w:t>NAJEMODAJALEC</w:t>
      </w:r>
      <w:r w:rsidR="008B3308" w:rsidRPr="00B438A7">
        <w:rPr>
          <w:rFonts w:ascii="Times New Roman" w:hAnsi="Times New Roman"/>
        </w:rPr>
        <w:t xml:space="preserve">:……………………………………………………, ki ga zastopa ……………………………………..          (v nadaljevanju: </w:t>
      </w:r>
      <w:r w:rsidR="00CC1B58">
        <w:rPr>
          <w:rFonts w:ascii="Times New Roman" w:hAnsi="Times New Roman"/>
        </w:rPr>
        <w:t>najemodajalec</w:t>
      </w:r>
      <w:r w:rsidR="008B3308" w:rsidRPr="00B438A7">
        <w:rPr>
          <w:rFonts w:ascii="Times New Roman" w:hAnsi="Times New Roman"/>
        </w:rPr>
        <w:t>)</w:t>
      </w:r>
    </w:p>
    <w:p w:rsidR="008B3308" w:rsidRPr="00B438A7" w:rsidRDefault="008B3308" w:rsidP="008B3308">
      <w:pPr>
        <w:rPr>
          <w:rFonts w:ascii="Times New Roman" w:hAnsi="Times New Roman"/>
        </w:rPr>
      </w:pPr>
      <w:r w:rsidRPr="00B438A7">
        <w:rPr>
          <w:rFonts w:ascii="Times New Roman" w:hAnsi="Times New Roman"/>
        </w:rPr>
        <w:t>Davčna številka:  SI …………</w:t>
      </w:r>
    </w:p>
    <w:p w:rsidR="008B3308" w:rsidRPr="00B438A7" w:rsidRDefault="008B3308" w:rsidP="008B3308">
      <w:pPr>
        <w:rPr>
          <w:rFonts w:ascii="Times New Roman" w:hAnsi="Times New Roman"/>
        </w:rPr>
      </w:pPr>
      <w:r w:rsidRPr="00B438A7">
        <w:rPr>
          <w:rFonts w:ascii="Times New Roman" w:hAnsi="Times New Roman"/>
        </w:rPr>
        <w:t>Matična številka:  …………..</w:t>
      </w:r>
    </w:p>
    <w:p w:rsidR="008B3308" w:rsidRPr="00B438A7" w:rsidRDefault="008B3308" w:rsidP="008B3308">
      <w:pPr>
        <w:rPr>
          <w:rFonts w:ascii="Times New Roman" w:hAnsi="Times New Roman"/>
        </w:rPr>
      </w:pPr>
    </w:p>
    <w:p w:rsidR="008B3308" w:rsidRPr="00B438A7" w:rsidRDefault="008B3308" w:rsidP="008B3308">
      <w:pPr>
        <w:rPr>
          <w:rFonts w:ascii="Times New Roman" w:hAnsi="Times New Roman"/>
        </w:rPr>
      </w:pPr>
    </w:p>
    <w:p w:rsidR="008B3308" w:rsidRPr="00B438A7" w:rsidRDefault="008B3308" w:rsidP="008B3308">
      <w:pPr>
        <w:pStyle w:val="Seznam"/>
        <w:spacing w:after="0"/>
        <w:jc w:val="center"/>
        <w:rPr>
          <w:b/>
          <w:bCs/>
          <w:szCs w:val="24"/>
        </w:rPr>
      </w:pPr>
      <w:r w:rsidRPr="00B438A7">
        <w:rPr>
          <w:b/>
          <w:bCs/>
          <w:szCs w:val="24"/>
        </w:rPr>
        <w:t>PREDMET POGODBE</w:t>
      </w:r>
    </w:p>
    <w:p w:rsidR="008B3308" w:rsidRPr="00B438A7" w:rsidRDefault="008B3308" w:rsidP="008B3308">
      <w:pPr>
        <w:jc w:val="center"/>
        <w:rPr>
          <w:rFonts w:ascii="Times New Roman" w:hAnsi="Times New Roman"/>
        </w:rPr>
      </w:pPr>
    </w:p>
    <w:p w:rsidR="008B3308" w:rsidRPr="00A55B81" w:rsidRDefault="008B3308" w:rsidP="00A55B81">
      <w:pPr>
        <w:numPr>
          <w:ilvl w:val="0"/>
          <w:numId w:val="22"/>
        </w:numPr>
        <w:jc w:val="center"/>
        <w:rPr>
          <w:rFonts w:ascii="Times New Roman" w:hAnsi="Times New Roman"/>
        </w:rPr>
      </w:pPr>
      <w:r w:rsidRPr="00B438A7">
        <w:rPr>
          <w:rFonts w:ascii="Times New Roman" w:hAnsi="Times New Roman"/>
        </w:rPr>
        <w:t>člen</w:t>
      </w:r>
    </w:p>
    <w:p w:rsidR="00A55B81" w:rsidRPr="00270E0D" w:rsidRDefault="00A55B81" w:rsidP="00A55B81">
      <w:pPr>
        <w:widowControl w:val="0"/>
        <w:jc w:val="both"/>
        <w:rPr>
          <w:rFonts w:ascii="Times New Roman" w:hAnsi="Times New Roman"/>
          <w:b/>
          <w:bCs/>
        </w:rPr>
      </w:pPr>
      <w:r w:rsidRPr="00270E0D">
        <w:rPr>
          <w:rFonts w:ascii="Times New Roman" w:hAnsi="Times New Roman"/>
        </w:rPr>
        <w:t>Pogodbeni stranki ugotavljata, da je naročnik v skladu z Zakonom o javnem naročanju (</w:t>
      </w:r>
      <w:r w:rsidRPr="000B1ADC">
        <w:rPr>
          <w:rFonts w:ascii="Times New Roman" w:hAnsi="Times New Roman"/>
        </w:rPr>
        <w:t>ZJN</w:t>
      </w:r>
      <w:r>
        <w:rPr>
          <w:rFonts w:ascii="Times New Roman" w:hAnsi="Times New Roman"/>
        </w:rPr>
        <w:t xml:space="preserve">-3), </w:t>
      </w:r>
      <w:r w:rsidRPr="00270E0D">
        <w:rPr>
          <w:rFonts w:ascii="Times New Roman" w:hAnsi="Times New Roman"/>
        </w:rPr>
        <w:t xml:space="preserve">na Portalu javnih naročil dne </w:t>
      </w:r>
      <w:r w:rsidRPr="00175B36">
        <w:rPr>
          <w:rFonts w:ascii="Times New Roman" w:hAnsi="Times New Roman"/>
        </w:rPr>
        <w:t>…………….</w:t>
      </w:r>
      <w:r w:rsidRPr="00270E0D">
        <w:rPr>
          <w:rFonts w:ascii="Times New Roman" w:hAnsi="Times New Roman"/>
        </w:rPr>
        <w:t xml:space="preserve">, številka </w:t>
      </w:r>
      <w:r w:rsidRPr="00175B36">
        <w:rPr>
          <w:rFonts w:ascii="Times New Roman" w:hAnsi="Times New Roman"/>
        </w:rPr>
        <w:t>objave ………………</w:t>
      </w:r>
      <w:r w:rsidRPr="00270E0D">
        <w:rPr>
          <w:rFonts w:ascii="Times New Roman" w:hAnsi="Times New Roman"/>
        </w:rPr>
        <w:t xml:space="preserve"> objavil javno naročilo </w:t>
      </w:r>
      <w:r>
        <w:rPr>
          <w:rFonts w:ascii="Times New Roman" w:hAnsi="Times New Roman"/>
        </w:rPr>
        <w:t>po Odprtem postopku v skladu z ZJN-3</w:t>
      </w:r>
      <w:r w:rsidRPr="00214465">
        <w:rPr>
          <w:rFonts w:ascii="Times New Roman" w:hAnsi="Times New Roman"/>
        </w:rPr>
        <w:t xml:space="preserve"> </w:t>
      </w:r>
      <w:r w:rsidRPr="00214465">
        <w:rPr>
          <w:rFonts w:ascii="Times New Roman" w:hAnsi="Times New Roman"/>
          <w:b/>
          <w:bCs/>
        </w:rPr>
        <w:t>»</w:t>
      </w:r>
      <w:r w:rsidRPr="00214465">
        <w:rPr>
          <w:rFonts w:ascii="Times New Roman" w:hAnsi="Times New Roman"/>
          <w:b/>
        </w:rPr>
        <w:t xml:space="preserve">Najem Microsoft licenc za obdobje </w:t>
      </w:r>
      <w:r w:rsidR="00950E66">
        <w:rPr>
          <w:rFonts w:ascii="Times New Roman" w:hAnsi="Times New Roman"/>
          <w:b/>
        </w:rPr>
        <w:t>treh (3</w:t>
      </w:r>
      <w:r>
        <w:rPr>
          <w:rFonts w:ascii="Times New Roman" w:hAnsi="Times New Roman"/>
          <w:b/>
        </w:rPr>
        <w:t>) let po EAS O365</w:t>
      </w:r>
      <w:r w:rsidRPr="00214465">
        <w:rPr>
          <w:rFonts w:ascii="Times New Roman" w:hAnsi="Times New Roman"/>
          <w:b/>
          <w:bCs/>
        </w:rPr>
        <w:t>«.</w:t>
      </w:r>
    </w:p>
    <w:p w:rsidR="00A55B81" w:rsidRPr="001D4E7E" w:rsidRDefault="00A55B81" w:rsidP="00A55B81">
      <w:pPr>
        <w:jc w:val="both"/>
        <w:rPr>
          <w:rFonts w:ascii="Times New Roman" w:hAnsi="Times New Roman"/>
        </w:rPr>
      </w:pPr>
    </w:p>
    <w:p w:rsidR="00A55B81" w:rsidRPr="00F16472" w:rsidRDefault="00A55B81" w:rsidP="00A55B81">
      <w:pPr>
        <w:jc w:val="both"/>
        <w:rPr>
          <w:rFonts w:ascii="Times New Roman" w:hAnsi="Times New Roman"/>
        </w:rPr>
      </w:pPr>
      <w:r w:rsidRPr="00F16472">
        <w:rPr>
          <w:rFonts w:ascii="Times New Roman" w:hAnsi="Times New Roman"/>
        </w:rPr>
        <w:t xml:space="preserve">Predmet pogodbe je obveznost dobavitelja, da naročniku za določeno kupnino izroči v  funkcionalno uporabo </w:t>
      </w:r>
      <w:r>
        <w:rPr>
          <w:rFonts w:ascii="Times New Roman" w:hAnsi="Times New Roman"/>
        </w:rPr>
        <w:t>vse produkte</w:t>
      </w:r>
      <w:r w:rsidRPr="00F16472">
        <w:rPr>
          <w:rFonts w:ascii="Times New Roman" w:hAnsi="Times New Roman"/>
        </w:rPr>
        <w:t>, katere specifikacija je, kot priloga 1, sestavni del te pogodbe.</w:t>
      </w:r>
    </w:p>
    <w:p w:rsidR="00CA577C" w:rsidRDefault="00CA577C" w:rsidP="008B3308">
      <w:pPr>
        <w:rPr>
          <w:rFonts w:ascii="Times New Roman" w:hAnsi="Times New Roman"/>
        </w:rPr>
      </w:pPr>
    </w:p>
    <w:p w:rsidR="008B3308" w:rsidRPr="00B438A7" w:rsidRDefault="008B3308" w:rsidP="008B3308">
      <w:pPr>
        <w:pStyle w:val="Naslov3"/>
        <w:jc w:val="center"/>
        <w:rPr>
          <w:rFonts w:ascii="Times New Roman" w:hAnsi="Times New Roman"/>
          <w:sz w:val="24"/>
          <w:szCs w:val="24"/>
        </w:rPr>
      </w:pPr>
      <w:r w:rsidRPr="00B438A7">
        <w:rPr>
          <w:rFonts w:ascii="Times New Roman" w:hAnsi="Times New Roman"/>
          <w:sz w:val="24"/>
          <w:szCs w:val="24"/>
        </w:rPr>
        <w:t>POGODBENA CENA</w:t>
      </w:r>
    </w:p>
    <w:p w:rsidR="008B3308" w:rsidRPr="00B438A7" w:rsidRDefault="008B3308" w:rsidP="008B3308">
      <w:pPr>
        <w:rPr>
          <w:rFonts w:ascii="Times New Roman" w:hAnsi="Times New Roman"/>
        </w:rPr>
      </w:pPr>
    </w:p>
    <w:p w:rsidR="00A55B81" w:rsidRPr="00B2416E" w:rsidRDefault="008B3308" w:rsidP="00A55B81">
      <w:pPr>
        <w:numPr>
          <w:ilvl w:val="0"/>
          <w:numId w:val="22"/>
        </w:numPr>
        <w:jc w:val="center"/>
        <w:rPr>
          <w:rFonts w:ascii="Times New Roman" w:hAnsi="Times New Roman"/>
        </w:rPr>
      </w:pPr>
      <w:r w:rsidRPr="00B438A7">
        <w:rPr>
          <w:rFonts w:ascii="Times New Roman" w:hAnsi="Times New Roman"/>
        </w:rPr>
        <w:t>člen</w:t>
      </w:r>
    </w:p>
    <w:p w:rsidR="00A55B81" w:rsidRPr="00F16472" w:rsidRDefault="00A55B81" w:rsidP="00A55B81">
      <w:pPr>
        <w:jc w:val="both"/>
        <w:rPr>
          <w:rFonts w:ascii="Times New Roman" w:hAnsi="Times New Roman"/>
        </w:rPr>
      </w:pPr>
      <w:r w:rsidRPr="00F16472">
        <w:rPr>
          <w:rFonts w:ascii="Times New Roman" w:hAnsi="Times New Roman"/>
        </w:rPr>
        <w:t xml:space="preserve">Za celoten predmet pogodbe bo naročnik plačal </w:t>
      </w:r>
      <w:r w:rsidR="00950E66">
        <w:rPr>
          <w:rFonts w:ascii="Times New Roman" w:hAnsi="Times New Roman"/>
        </w:rPr>
        <w:t>tri (3</w:t>
      </w:r>
      <w:r>
        <w:rPr>
          <w:rFonts w:ascii="Times New Roman" w:hAnsi="Times New Roman"/>
        </w:rPr>
        <w:t xml:space="preserve">) letno </w:t>
      </w:r>
      <w:r w:rsidRPr="00F16472">
        <w:rPr>
          <w:rFonts w:ascii="Times New Roman" w:hAnsi="Times New Roman"/>
        </w:rPr>
        <w:t>pogodbeno ceno, določeno v skupnem znesku …………………………...… EUR  brez  DDV  oz.   ……………………………….EUR z DDV</w:t>
      </w:r>
    </w:p>
    <w:p w:rsidR="00A55B81" w:rsidRPr="00F16472" w:rsidRDefault="00A55B81" w:rsidP="00A55B81">
      <w:pPr>
        <w:jc w:val="both"/>
        <w:rPr>
          <w:rFonts w:ascii="Times New Roman" w:hAnsi="Times New Roman"/>
        </w:rPr>
      </w:pPr>
      <w:r w:rsidRPr="00F16472">
        <w:rPr>
          <w:rFonts w:ascii="Times New Roman" w:hAnsi="Times New Roman"/>
        </w:rPr>
        <w:t>(z besedo: ………………………………………………………………………..…EUR z DDV).</w:t>
      </w:r>
    </w:p>
    <w:p w:rsidR="00A55B81" w:rsidRPr="00F16472" w:rsidRDefault="00A55B81" w:rsidP="00A55B81">
      <w:pPr>
        <w:jc w:val="both"/>
        <w:rPr>
          <w:rFonts w:ascii="Times New Roman" w:hAnsi="Times New Roman"/>
        </w:rPr>
      </w:pPr>
    </w:p>
    <w:p w:rsidR="00A55B81" w:rsidRPr="004775E5" w:rsidRDefault="00A55B81" w:rsidP="00A55B81">
      <w:pPr>
        <w:jc w:val="both"/>
        <w:rPr>
          <w:rFonts w:ascii="Times New Roman" w:hAnsi="Times New Roman"/>
        </w:rPr>
      </w:pPr>
      <w:r w:rsidRPr="004775E5">
        <w:rPr>
          <w:rFonts w:ascii="Times New Roman" w:hAnsi="Times New Roman"/>
        </w:rPr>
        <w:t>V pogodbeni ceni so zajeti vsi stroški, ki so potrebni za izvedbo predmeta pogodbe.</w:t>
      </w:r>
    </w:p>
    <w:p w:rsidR="00A55B81" w:rsidRPr="004775E5" w:rsidRDefault="00A55B81" w:rsidP="00A55B81">
      <w:pPr>
        <w:jc w:val="both"/>
        <w:rPr>
          <w:rFonts w:ascii="Times New Roman" w:hAnsi="Times New Roman"/>
        </w:rPr>
      </w:pPr>
    </w:p>
    <w:p w:rsidR="00A55B81" w:rsidRPr="004775E5" w:rsidRDefault="00A55B81" w:rsidP="00A55B81">
      <w:pPr>
        <w:jc w:val="both"/>
        <w:rPr>
          <w:rFonts w:ascii="Times New Roman" w:hAnsi="Times New Roman"/>
        </w:rPr>
      </w:pPr>
      <w:r w:rsidRPr="004775E5">
        <w:rPr>
          <w:rFonts w:ascii="Times New Roman" w:hAnsi="Times New Roman"/>
        </w:rPr>
        <w:t>V skupno pogodbeno vrednost so vključene vse dajatve in stroški.</w:t>
      </w:r>
    </w:p>
    <w:p w:rsidR="00A55B81" w:rsidRPr="004775E5" w:rsidRDefault="00A55B81" w:rsidP="00A55B81">
      <w:pPr>
        <w:jc w:val="both"/>
        <w:rPr>
          <w:rFonts w:ascii="Times New Roman" w:hAnsi="Times New Roman"/>
        </w:rPr>
      </w:pPr>
    </w:p>
    <w:p w:rsidR="00A55B81" w:rsidRDefault="00A55B81" w:rsidP="00A55B81">
      <w:pPr>
        <w:jc w:val="both"/>
        <w:rPr>
          <w:rFonts w:ascii="Times New Roman" w:hAnsi="Times New Roman"/>
        </w:rPr>
      </w:pPr>
      <w:r w:rsidRPr="004775E5">
        <w:rPr>
          <w:rFonts w:ascii="Times New Roman" w:hAnsi="Times New Roman"/>
        </w:rPr>
        <w:t xml:space="preserve">Pogodbene cene so fiksne in nespremenljive ves čas trajanja pogodbe. </w:t>
      </w:r>
    </w:p>
    <w:p w:rsidR="00A55B81" w:rsidRPr="00EF77F0" w:rsidRDefault="00A55B81" w:rsidP="00A55B81">
      <w:pPr>
        <w:tabs>
          <w:tab w:val="left" w:pos="284"/>
          <w:tab w:val="left" w:pos="851"/>
          <w:tab w:val="left" w:pos="1701"/>
        </w:tabs>
        <w:jc w:val="both"/>
        <w:rPr>
          <w:rFonts w:ascii="Times New Roman" w:hAnsi="Times New Roman"/>
        </w:rPr>
      </w:pPr>
      <w:r w:rsidRPr="00EF77F0">
        <w:rPr>
          <w:rFonts w:ascii="Times New Roman" w:hAnsi="Times New Roman"/>
        </w:rPr>
        <w:lastRenderedPageBreak/>
        <w:t xml:space="preserve">Morebitne podražitve so riziko ponudnika in so vključene v ponudbeno ceno. V primeru, da bodo tržne razmere v času sklenjene pogodbe odsevale nižje cene od pogodbenih ima naročnik pravico do uveljavitve popustov. Popusti se obračunajo na podlagi obrazložitve in aneksa k osnovni pogodbi. </w:t>
      </w:r>
    </w:p>
    <w:p w:rsidR="00A55B81" w:rsidRPr="004775E5" w:rsidRDefault="00A55B81" w:rsidP="00A55B81">
      <w:pPr>
        <w:jc w:val="both"/>
        <w:rPr>
          <w:rFonts w:ascii="Times New Roman" w:hAnsi="Times New Roman"/>
        </w:rPr>
      </w:pPr>
    </w:p>
    <w:p w:rsidR="00A55B81" w:rsidRPr="00F16472" w:rsidRDefault="00A55B81" w:rsidP="00A55B81">
      <w:pPr>
        <w:jc w:val="both"/>
        <w:rPr>
          <w:rFonts w:ascii="Times New Roman" w:hAnsi="Times New Roman"/>
        </w:rPr>
      </w:pPr>
      <w:r w:rsidRPr="00F16472">
        <w:rPr>
          <w:rFonts w:ascii="Times New Roman" w:hAnsi="Times New Roman"/>
        </w:rPr>
        <w:t xml:space="preserve">Obsegi, roki in način plačila potekajo skladno z določili pogodbe in zahtevami iz razpisne dokumentacije. </w:t>
      </w:r>
    </w:p>
    <w:p w:rsidR="00A55B81" w:rsidRPr="00F16472" w:rsidRDefault="00A55B81" w:rsidP="00A55B81">
      <w:pPr>
        <w:jc w:val="both"/>
        <w:rPr>
          <w:rFonts w:ascii="Times New Roman" w:hAnsi="Times New Roman"/>
        </w:rPr>
      </w:pPr>
      <w:r w:rsidRPr="00F16472">
        <w:rPr>
          <w:rFonts w:ascii="Times New Roman" w:hAnsi="Times New Roman"/>
        </w:rPr>
        <w:t>Vsa plačila se nakažejo na transakcijski račun dobavitelja številka: ………………..……………..</w:t>
      </w:r>
    </w:p>
    <w:p w:rsidR="00A55B81" w:rsidRDefault="00A55B81" w:rsidP="00A55B81">
      <w:pPr>
        <w:jc w:val="both"/>
        <w:rPr>
          <w:rFonts w:ascii="Times New Roman" w:hAnsi="Times New Roman"/>
        </w:rPr>
      </w:pPr>
      <w:r w:rsidRPr="00F16472">
        <w:rPr>
          <w:rFonts w:ascii="Times New Roman" w:hAnsi="Times New Roman"/>
        </w:rPr>
        <w:t>odprt pri poslovni banki : ………………………………</w:t>
      </w:r>
    </w:p>
    <w:p w:rsidR="00A55B81" w:rsidRDefault="00A55B81" w:rsidP="00A55B81">
      <w:pPr>
        <w:jc w:val="both"/>
        <w:rPr>
          <w:rFonts w:ascii="Times New Roman" w:hAnsi="Times New Roman"/>
        </w:rPr>
      </w:pPr>
    </w:p>
    <w:p w:rsidR="00A55B81" w:rsidRPr="00EF77F0" w:rsidRDefault="00A55B81" w:rsidP="00A55B81">
      <w:pPr>
        <w:jc w:val="both"/>
        <w:rPr>
          <w:rFonts w:ascii="Times New Roman" w:hAnsi="Times New Roman"/>
        </w:rPr>
      </w:pPr>
      <w:r w:rsidRPr="004E14FC">
        <w:rPr>
          <w:rFonts w:ascii="Times New Roman" w:hAnsi="Times New Roman"/>
        </w:rPr>
        <w:t>Dobavitelj izda račun za vsako koledarsko leto posebej.</w:t>
      </w:r>
    </w:p>
    <w:p w:rsidR="00A55B81" w:rsidRPr="00EF77F0" w:rsidRDefault="00A55B81" w:rsidP="00A55B81">
      <w:pPr>
        <w:widowControl w:val="0"/>
        <w:jc w:val="both"/>
        <w:rPr>
          <w:rFonts w:ascii="Times New Roman" w:hAnsi="Times New Roman"/>
        </w:rPr>
      </w:pPr>
    </w:p>
    <w:p w:rsidR="00166664" w:rsidRPr="00EF77F0" w:rsidRDefault="00A55B81" w:rsidP="00166664">
      <w:pPr>
        <w:widowControl w:val="0"/>
        <w:jc w:val="both"/>
        <w:rPr>
          <w:rFonts w:ascii="Times New Roman" w:hAnsi="Times New Roman"/>
        </w:rPr>
      </w:pPr>
      <w:r w:rsidRPr="00166664">
        <w:rPr>
          <w:rFonts w:ascii="Times New Roman" w:hAnsi="Times New Roman"/>
          <w:u w:val="single"/>
        </w:rPr>
        <w:t>Plačilni rok:</w:t>
      </w:r>
      <w:r w:rsidRPr="00166664">
        <w:rPr>
          <w:rFonts w:ascii="Times New Roman" w:hAnsi="Times New Roman"/>
        </w:rPr>
        <w:t xml:space="preserve"> </w:t>
      </w:r>
      <w:r w:rsidR="00166664" w:rsidRPr="00166664">
        <w:rPr>
          <w:rFonts w:ascii="Times New Roman" w:hAnsi="Times New Roman"/>
        </w:rPr>
        <w:t>v</w:t>
      </w:r>
      <w:r w:rsidR="00166664" w:rsidRPr="00EF77F0">
        <w:rPr>
          <w:rFonts w:ascii="Times New Roman" w:hAnsi="Times New Roman"/>
        </w:rPr>
        <w:t xml:space="preserve"> šestintridesetih (36) enakih mesečnih obrokih, prvi obrok zapade v plačilo v 30 dneh po začetku veljavnosti pogodbe</w:t>
      </w:r>
      <w:r w:rsidR="00166664" w:rsidRPr="00EF77F0">
        <w:rPr>
          <w:rFonts w:ascii="Times New Roman" w:hAnsi="Times New Roman"/>
          <w:color w:val="FF0000"/>
        </w:rPr>
        <w:t xml:space="preserve"> </w:t>
      </w:r>
      <w:r w:rsidR="00166664" w:rsidRPr="00EF77F0">
        <w:rPr>
          <w:rFonts w:ascii="Times New Roman" w:hAnsi="Times New Roman"/>
        </w:rPr>
        <w:t>oz. zadnji dan v mesecu za tekoči mesec.</w:t>
      </w:r>
    </w:p>
    <w:p w:rsidR="00A55B81" w:rsidRPr="00F16472" w:rsidRDefault="00A55B81" w:rsidP="00166664">
      <w:pPr>
        <w:widowControl w:val="0"/>
        <w:jc w:val="both"/>
        <w:rPr>
          <w:rFonts w:ascii="Times New Roman" w:hAnsi="Times New Roman"/>
        </w:rPr>
      </w:pPr>
    </w:p>
    <w:p w:rsidR="00A55B81" w:rsidRDefault="00A55B81" w:rsidP="00A55B81">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dobavitelju zamudne obresti</w:t>
      </w:r>
      <w:r w:rsidRPr="00F16472">
        <w:rPr>
          <w:rFonts w:ascii="Times New Roman" w:hAnsi="Times New Roman"/>
        </w:rPr>
        <w:t xml:space="preserve"> kot jih določa zakon.</w:t>
      </w:r>
    </w:p>
    <w:p w:rsidR="00A55B81" w:rsidRDefault="00A55B81" w:rsidP="00A55B81">
      <w:pPr>
        <w:jc w:val="both"/>
        <w:rPr>
          <w:rFonts w:ascii="Times New Roman" w:hAnsi="Times New Roman"/>
        </w:rPr>
      </w:pPr>
    </w:p>
    <w:p w:rsidR="00A55B81" w:rsidRDefault="00A55B81" w:rsidP="00A55B81">
      <w:pPr>
        <w:jc w:val="both"/>
        <w:rPr>
          <w:rFonts w:ascii="Times New Roman" w:hAnsi="Times New Roman"/>
        </w:rPr>
      </w:pPr>
      <w:r>
        <w:rPr>
          <w:rFonts w:ascii="Times New Roman" w:hAnsi="Times New Roman"/>
        </w:rPr>
        <w:t>Dobava se opravi s prevzemnim zapisnikom.</w:t>
      </w:r>
    </w:p>
    <w:p w:rsidR="00A55B81" w:rsidRDefault="00A55B81" w:rsidP="00A55B81">
      <w:pPr>
        <w:jc w:val="both"/>
        <w:rPr>
          <w:rFonts w:ascii="Times New Roman" w:hAnsi="Times New Roman"/>
        </w:rPr>
      </w:pPr>
    </w:p>
    <w:p w:rsidR="00A55B81" w:rsidRPr="00E92672" w:rsidRDefault="00A55B81" w:rsidP="00A55B81">
      <w:pPr>
        <w:jc w:val="both"/>
        <w:rPr>
          <w:rFonts w:ascii="Times New Roman" w:hAnsi="Times New Roman"/>
        </w:rPr>
      </w:pPr>
      <w:r w:rsidRPr="00E92672">
        <w:rPr>
          <w:rFonts w:ascii="Times New Roman" w:hAnsi="Times New Roman"/>
        </w:rPr>
        <w:t>Prevzem izvršenega pogodbenega dela obsega:</w:t>
      </w:r>
    </w:p>
    <w:p w:rsidR="00A55B81"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color w:val="000000"/>
        </w:rPr>
        <w:t>pregled licenc in podpore;</w:t>
      </w:r>
    </w:p>
    <w:p w:rsidR="00A55B81" w:rsidRPr="00352E3F"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rPr>
        <w:t>odpravo napak oziroma pomanjkljivosti v roku in po navodilih naročnika.</w:t>
      </w:r>
    </w:p>
    <w:p w:rsidR="00A55B81" w:rsidRPr="00E92672" w:rsidRDefault="00A55B81" w:rsidP="00A55B81">
      <w:pPr>
        <w:jc w:val="both"/>
        <w:rPr>
          <w:rFonts w:ascii="Times New Roman" w:hAnsi="Times New Roman"/>
        </w:rPr>
      </w:pPr>
    </w:p>
    <w:p w:rsidR="00A55B81" w:rsidRPr="00E92672" w:rsidRDefault="00A55B81" w:rsidP="00A55B81">
      <w:pPr>
        <w:jc w:val="both"/>
        <w:rPr>
          <w:rFonts w:ascii="Times New Roman" w:hAnsi="Times New Roman"/>
        </w:rPr>
      </w:pPr>
      <w:r w:rsidRPr="00E92672">
        <w:rPr>
          <w:rFonts w:ascii="Times New Roman" w:hAnsi="Times New Roman"/>
        </w:rPr>
        <w:t xml:space="preserve">Prevzem se izvede in evidentira na sedežu </w:t>
      </w:r>
      <w:r>
        <w:rPr>
          <w:rFonts w:ascii="Times New Roman" w:hAnsi="Times New Roman"/>
        </w:rPr>
        <w:t>naročnika</w:t>
      </w:r>
      <w:r w:rsidRPr="00E92672">
        <w:rPr>
          <w:rFonts w:ascii="Times New Roman" w:hAnsi="Times New Roman"/>
        </w:rPr>
        <w:t>.</w:t>
      </w:r>
    </w:p>
    <w:p w:rsidR="00A55B81" w:rsidRPr="00E92672" w:rsidRDefault="00A55B81" w:rsidP="00A55B81">
      <w:pPr>
        <w:jc w:val="both"/>
        <w:rPr>
          <w:rFonts w:ascii="Times New Roman" w:hAnsi="Times New Roman"/>
        </w:rPr>
      </w:pPr>
    </w:p>
    <w:p w:rsidR="00A55B81" w:rsidRPr="00E92672" w:rsidRDefault="00A55B81" w:rsidP="00A55B81">
      <w:pPr>
        <w:jc w:val="both"/>
        <w:rPr>
          <w:rFonts w:ascii="Times New Roman" w:hAnsi="Times New Roman"/>
        </w:rPr>
      </w:pPr>
      <w:r w:rsidRPr="00E92672">
        <w:rPr>
          <w:rFonts w:ascii="Times New Roman" w:hAnsi="Times New Roman"/>
        </w:rPr>
        <w:t xml:space="preserve">O opravljeni </w:t>
      </w:r>
      <w:r w:rsidRPr="00214465">
        <w:rPr>
          <w:rFonts w:ascii="Times New Roman" w:hAnsi="Times New Roman"/>
        </w:rPr>
        <w:t>dobavi licenčne opreme</w:t>
      </w:r>
      <w:r w:rsidRPr="00E92672">
        <w:rPr>
          <w:rFonts w:ascii="Times New Roman" w:hAnsi="Times New Roman"/>
        </w:rPr>
        <w:t xml:space="preserve"> se naredi izpis, iz katerega bo razvidno, da razpolagamo z novimi licencami in podporo.</w:t>
      </w:r>
    </w:p>
    <w:p w:rsidR="00A55B81" w:rsidRPr="00E92672" w:rsidRDefault="00A55B81" w:rsidP="00A55B81">
      <w:pPr>
        <w:jc w:val="both"/>
        <w:rPr>
          <w:rFonts w:ascii="Times New Roman" w:hAnsi="Times New Roman"/>
        </w:rPr>
      </w:pPr>
    </w:p>
    <w:p w:rsidR="00A55B81" w:rsidRPr="00E92672" w:rsidRDefault="00A55B81" w:rsidP="00A55B81">
      <w:pPr>
        <w:jc w:val="both"/>
        <w:rPr>
          <w:rFonts w:ascii="Times New Roman" w:hAnsi="Times New Roman"/>
        </w:rPr>
      </w:pPr>
      <w:r w:rsidRPr="00E92672">
        <w:rPr>
          <w:rFonts w:ascii="Times New Roman" w:hAnsi="Times New Roman"/>
        </w:rPr>
        <w:t xml:space="preserve">Dobavitelj mora izdanemu računu za </w:t>
      </w:r>
      <w:r>
        <w:rPr>
          <w:rFonts w:ascii="Times New Roman" w:hAnsi="Times New Roman"/>
        </w:rPr>
        <w:t xml:space="preserve">licence za </w:t>
      </w:r>
      <w:r w:rsidRPr="00E92672">
        <w:rPr>
          <w:rFonts w:ascii="Times New Roman" w:hAnsi="Times New Roman"/>
        </w:rPr>
        <w:t>programsko opremo in podporo priložiti specifikacijo z opisom licenc in podpore.</w:t>
      </w:r>
    </w:p>
    <w:p w:rsidR="00A55B81" w:rsidRDefault="00A55B81" w:rsidP="00A55B81">
      <w:pPr>
        <w:rPr>
          <w:rFonts w:ascii="Times New Roman" w:hAnsi="Times New Roman"/>
        </w:rPr>
      </w:pPr>
    </w:p>
    <w:p w:rsidR="00A55B81" w:rsidRPr="00A55B81" w:rsidRDefault="00A55B81" w:rsidP="00A55B81">
      <w:pPr>
        <w:rPr>
          <w:rFonts w:ascii="Times New Roman" w:hAnsi="Times New Roman"/>
        </w:rPr>
      </w:pPr>
    </w:p>
    <w:p w:rsidR="00A55B81" w:rsidRPr="0059794F" w:rsidRDefault="00A55B81" w:rsidP="00A55B81">
      <w:pPr>
        <w:jc w:val="center"/>
        <w:rPr>
          <w:rFonts w:ascii="Times New Roman" w:hAnsi="Times New Roman"/>
          <w:b/>
        </w:rPr>
      </w:pPr>
      <w:r w:rsidRPr="0059794F">
        <w:rPr>
          <w:rFonts w:ascii="Times New Roman" w:hAnsi="Times New Roman"/>
          <w:b/>
        </w:rPr>
        <w:t>ROK ZA IZVEDBO, POGODBENA KAZEN, ODŠKODNINA</w:t>
      </w:r>
    </w:p>
    <w:p w:rsidR="008B3308" w:rsidRPr="00B438A7" w:rsidRDefault="008B3308" w:rsidP="008B3308">
      <w:pPr>
        <w:rPr>
          <w:rFonts w:ascii="Times New Roman" w:hAnsi="Times New Roman"/>
        </w:rPr>
      </w:pPr>
    </w:p>
    <w:p w:rsidR="00A55B81" w:rsidRPr="00B2416E" w:rsidRDefault="008B3308" w:rsidP="00B2416E">
      <w:pPr>
        <w:numPr>
          <w:ilvl w:val="0"/>
          <w:numId w:val="22"/>
        </w:numPr>
        <w:jc w:val="center"/>
        <w:rPr>
          <w:rFonts w:ascii="Times New Roman" w:hAnsi="Times New Roman"/>
        </w:rPr>
      </w:pPr>
      <w:r w:rsidRPr="00B2416E">
        <w:rPr>
          <w:rFonts w:ascii="Times New Roman" w:hAnsi="Times New Roman"/>
        </w:rPr>
        <w:t>člen</w:t>
      </w:r>
    </w:p>
    <w:p w:rsidR="00A55B81" w:rsidRPr="00CD0CBF" w:rsidRDefault="00A55B81" w:rsidP="00A55B81">
      <w:pPr>
        <w:widowControl w:val="0"/>
        <w:jc w:val="both"/>
        <w:rPr>
          <w:rFonts w:ascii="Times New Roman" w:hAnsi="Times New Roman"/>
        </w:rPr>
      </w:pPr>
      <w:r>
        <w:rPr>
          <w:rFonts w:ascii="Times New Roman" w:hAnsi="Times New Roman"/>
        </w:rPr>
        <w:t>Dobavitelj bo naročniku omogočil najem Microsoft licenčne opreme v obd</w:t>
      </w:r>
      <w:r w:rsidR="00B2416E">
        <w:rPr>
          <w:rFonts w:ascii="Times New Roman" w:hAnsi="Times New Roman"/>
        </w:rPr>
        <w:t>obju od 01.01.2020 do 31.12.2022</w:t>
      </w:r>
      <w:r w:rsidRPr="00CD0CBF">
        <w:rPr>
          <w:rFonts w:ascii="Times New Roman" w:hAnsi="Times New Roman"/>
        </w:rPr>
        <w:t>.</w:t>
      </w:r>
    </w:p>
    <w:p w:rsidR="00A55B81" w:rsidRPr="0059794F" w:rsidRDefault="00A55B81" w:rsidP="00A55B81">
      <w:pPr>
        <w:jc w:val="both"/>
        <w:rPr>
          <w:rFonts w:ascii="Times New Roman" w:hAnsi="Times New Roman"/>
        </w:rPr>
      </w:pPr>
    </w:p>
    <w:p w:rsidR="00A55B81" w:rsidRPr="0059794F" w:rsidRDefault="00A55B81" w:rsidP="00A55B81">
      <w:pPr>
        <w:jc w:val="both"/>
        <w:rPr>
          <w:rFonts w:ascii="Times New Roman" w:hAnsi="Times New Roman"/>
        </w:rPr>
      </w:pPr>
      <w:r w:rsidRPr="0059794F">
        <w:rPr>
          <w:rFonts w:ascii="Times New Roman" w:hAnsi="Times New Roman"/>
        </w:rPr>
        <w:t xml:space="preserve">V primeru zamude z izvajanjem pogodbenih obveznosti, po krivdi dobavitelja, bo dobavitelj plačal naročniku pogodbeno kazen, ki bo odvisna od vrednosti zamude in sicer:  </w:t>
      </w:r>
    </w:p>
    <w:p w:rsidR="00A55B81"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color w:val="000000"/>
        </w:rPr>
        <w:t xml:space="preserve">za vsak koledarski dan zamude v višini 0,2 % od pogodbene vrednosti, </w:t>
      </w:r>
    </w:p>
    <w:p w:rsidR="00A55B81" w:rsidRPr="00352E3F"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rPr>
        <w:t>vendar skupno največ v višini 5% celotne pogodbene vrednosti.</w:t>
      </w:r>
    </w:p>
    <w:p w:rsidR="00A55B81" w:rsidRPr="0059794F" w:rsidRDefault="00A55B81" w:rsidP="00A55B81">
      <w:pPr>
        <w:jc w:val="both"/>
        <w:rPr>
          <w:rFonts w:ascii="Times New Roman" w:hAnsi="Times New Roman"/>
        </w:rPr>
      </w:pPr>
      <w:r w:rsidRPr="0059794F">
        <w:rPr>
          <w:rFonts w:ascii="Times New Roman" w:hAnsi="Times New Roman"/>
        </w:rPr>
        <w:t>Pogodbena kazen se obračuna pri dokončnem obračunu.</w:t>
      </w:r>
    </w:p>
    <w:p w:rsidR="00A55B81" w:rsidRDefault="00A55B81" w:rsidP="00A55B81">
      <w:pPr>
        <w:jc w:val="both"/>
        <w:rPr>
          <w:rFonts w:ascii="Times New Roman" w:hAnsi="Times New Roman"/>
        </w:rPr>
      </w:pPr>
      <w:r w:rsidRPr="0059794F">
        <w:rPr>
          <w:rFonts w:ascii="Times New Roman" w:hAnsi="Times New Roman"/>
        </w:rPr>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A55B81" w:rsidRDefault="00A55B81" w:rsidP="00A55B81">
      <w:pPr>
        <w:rPr>
          <w:rFonts w:ascii="Times New Roman" w:hAnsi="Times New Roman"/>
          <w:highlight w:val="yellow"/>
        </w:rPr>
      </w:pPr>
    </w:p>
    <w:p w:rsidR="00A55B81" w:rsidRDefault="00A55B81" w:rsidP="00A55B81">
      <w:pPr>
        <w:rPr>
          <w:rFonts w:ascii="Times New Roman" w:hAnsi="Times New Roman"/>
          <w:highlight w:val="yellow"/>
        </w:rPr>
      </w:pPr>
    </w:p>
    <w:p w:rsidR="00A55B81" w:rsidRDefault="00A55B81" w:rsidP="00A55B81">
      <w:pPr>
        <w:rPr>
          <w:rFonts w:ascii="Times New Roman" w:hAnsi="Times New Roman"/>
          <w:highlight w:val="yellow"/>
        </w:rPr>
      </w:pPr>
    </w:p>
    <w:p w:rsidR="00A55B81" w:rsidRDefault="00A55B81" w:rsidP="00A55B81">
      <w:pPr>
        <w:rPr>
          <w:rFonts w:ascii="Times New Roman" w:hAnsi="Times New Roman"/>
          <w:highlight w:val="yellow"/>
        </w:rPr>
      </w:pPr>
    </w:p>
    <w:p w:rsidR="001F4A34" w:rsidRPr="00B438A7" w:rsidRDefault="001F4A34" w:rsidP="001F4A34">
      <w:pPr>
        <w:jc w:val="both"/>
        <w:rPr>
          <w:rFonts w:ascii="Times New Roman" w:hAnsi="Times New Roman"/>
        </w:rPr>
      </w:pPr>
    </w:p>
    <w:p w:rsidR="00A55B81" w:rsidRPr="0059794F" w:rsidRDefault="00A55B81" w:rsidP="00A55B81">
      <w:pPr>
        <w:jc w:val="center"/>
        <w:rPr>
          <w:rFonts w:ascii="Times New Roman" w:hAnsi="Times New Roman"/>
          <w:b/>
        </w:rPr>
      </w:pPr>
      <w:r w:rsidRPr="0059794F">
        <w:rPr>
          <w:rFonts w:ascii="Times New Roman" w:hAnsi="Times New Roman"/>
          <w:b/>
        </w:rPr>
        <w:t>UTRDITEV – ZAVAROVANJE POGODBE</w:t>
      </w:r>
    </w:p>
    <w:p w:rsidR="008B3308" w:rsidRPr="00B438A7" w:rsidRDefault="008B3308" w:rsidP="008B3308">
      <w:pPr>
        <w:jc w:val="center"/>
        <w:rPr>
          <w:rFonts w:ascii="Times New Roman" w:hAnsi="Times New Roman"/>
        </w:rPr>
      </w:pPr>
    </w:p>
    <w:p w:rsidR="008B3308" w:rsidRPr="00B438A7" w:rsidRDefault="008B3308" w:rsidP="00CA577C">
      <w:pPr>
        <w:numPr>
          <w:ilvl w:val="0"/>
          <w:numId w:val="22"/>
        </w:numPr>
        <w:jc w:val="center"/>
        <w:rPr>
          <w:rFonts w:ascii="Times New Roman" w:hAnsi="Times New Roman"/>
        </w:rPr>
      </w:pPr>
      <w:r w:rsidRPr="00B438A7">
        <w:rPr>
          <w:rFonts w:ascii="Times New Roman" w:hAnsi="Times New Roman"/>
        </w:rPr>
        <w:t>člen</w:t>
      </w:r>
    </w:p>
    <w:p w:rsidR="00A55B81" w:rsidRDefault="00A55B81" w:rsidP="00A55B81">
      <w:pPr>
        <w:jc w:val="both"/>
        <w:rPr>
          <w:rFonts w:ascii="Times New Roman" w:hAnsi="Times New Roman"/>
        </w:rPr>
      </w:pPr>
      <w:r w:rsidRPr="00FB09E5">
        <w:rPr>
          <w:rFonts w:ascii="Times New Roman" w:hAnsi="Times New Roman"/>
        </w:rPr>
        <w:t xml:space="preserve">Dobavitelj predloži </w:t>
      </w:r>
      <w:r w:rsidRPr="00214465">
        <w:rPr>
          <w:rFonts w:ascii="Times New Roman" w:hAnsi="Times New Roman"/>
        </w:rPr>
        <w:t>naročniku ob podpisu</w:t>
      </w:r>
      <w:r w:rsidRPr="00FB09E5">
        <w:rPr>
          <w:rFonts w:ascii="Times New Roman" w:hAnsi="Times New Roman"/>
        </w:rPr>
        <w:t xml:space="preserve"> te pogodbe  </w:t>
      </w:r>
      <w:r>
        <w:rPr>
          <w:rFonts w:ascii="Times New Roman" w:hAnsi="Times New Roman"/>
        </w:rPr>
        <w:t>finančno zavarovanje</w:t>
      </w:r>
      <w:r w:rsidRPr="00FB09E5">
        <w:rPr>
          <w:rFonts w:ascii="Times New Roman" w:hAnsi="Times New Roman"/>
        </w:rPr>
        <w:t xml:space="preserve"> za dobro izvedbo pogodbenih obveznosti</w:t>
      </w:r>
      <w:r>
        <w:rPr>
          <w:rFonts w:ascii="Times New Roman" w:hAnsi="Times New Roman"/>
        </w:rPr>
        <w:t xml:space="preserve"> v višini 5% letne pogodbene vrednosti v EUR z DDV</w:t>
      </w:r>
      <w:r w:rsidRPr="00FB09E5">
        <w:rPr>
          <w:rFonts w:ascii="Times New Roman" w:hAnsi="Times New Roman"/>
        </w:rPr>
        <w:t xml:space="preserve">, ki mora biti v skladu z razpisno dokumentacijo. </w:t>
      </w:r>
    </w:p>
    <w:p w:rsidR="00A55B81" w:rsidRDefault="00A55B81" w:rsidP="00A55B81">
      <w:pPr>
        <w:jc w:val="both"/>
        <w:rPr>
          <w:rFonts w:ascii="Times New Roman" w:hAnsi="Times New Roman"/>
        </w:rPr>
      </w:pPr>
    </w:p>
    <w:p w:rsidR="00A55B81" w:rsidRPr="00FB09E5" w:rsidRDefault="00A55B81" w:rsidP="00A55B81">
      <w:pPr>
        <w:jc w:val="both"/>
        <w:rPr>
          <w:rFonts w:ascii="Times New Roman" w:hAnsi="Times New Roman"/>
        </w:rPr>
      </w:pPr>
      <w:r w:rsidRPr="00FB09E5">
        <w:rPr>
          <w:rFonts w:ascii="Times New Roman" w:hAnsi="Times New Roman"/>
        </w:rPr>
        <w:t>Instrument zavarovanja bo naročnik unovčil v primerih kršitev določb iz te pogodbe:</w:t>
      </w:r>
    </w:p>
    <w:p w:rsidR="00A55B81"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color w:val="000000"/>
        </w:rPr>
        <w:t xml:space="preserve">če dobavitelj ne bo izvedel pogodbene storitve </w:t>
      </w:r>
    </w:p>
    <w:p w:rsidR="00A55B81" w:rsidRPr="00352E3F" w:rsidRDefault="00A55B81" w:rsidP="00A55B81">
      <w:pPr>
        <w:numPr>
          <w:ilvl w:val="0"/>
          <w:numId w:val="49"/>
        </w:numPr>
        <w:autoSpaceDE w:val="0"/>
        <w:autoSpaceDN w:val="0"/>
        <w:adjustRightInd w:val="0"/>
        <w:jc w:val="both"/>
        <w:rPr>
          <w:rFonts w:ascii="Times New Roman" w:hAnsi="Times New Roman"/>
          <w:color w:val="000000"/>
        </w:rPr>
      </w:pPr>
      <w:r w:rsidRPr="00352E3F">
        <w:rPr>
          <w:rFonts w:ascii="Times New Roman" w:hAnsi="Times New Roman"/>
        </w:rPr>
        <w:t xml:space="preserve">če bodo kršena druga določila te pogodbe. </w:t>
      </w:r>
    </w:p>
    <w:p w:rsidR="008B3308" w:rsidRDefault="008B3308" w:rsidP="008B3308">
      <w:pPr>
        <w:jc w:val="both"/>
        <w:rPr>
          <w:rFonts w:ascii="Times New Roman" w:hAnsi="Times New Roman"/>
        </w:rPr>
      </w:pPr>
    </w:p>
    <w:p w:rsidR="008B3308" w:rsidRPr="00B438A7" w:rsidRDefault="008B3308" w:rsidP="008B3308">
      <w:pPr>
        <w:rPr>
          <w:rFonts w:ascii="Times New Roman" w:hAnsi="Times New Roman"/>
        </w:rPr>
      </w:pPr>
    </w:p>
    <w:p w:rsidR="008B3308" w:rsidRPr="001D4E7E" w:rsidRDefault="008B3308" w:rsidP="008B3308">
      <w:pPr>
        <w:keepNext/>
        <w:overflowPunct w:val="0"/>
        <w:autoSpaceDE w:val="0"/>
        <w:autoSpaceDN w:val="0"/>
        <w:adjustRightInd w:val="0"/>
        <w:jc w:val="center"/>
        <w:textAlignment w:val="baseline"/>
        <w:outlineLvl w:val="0"/>
        <w:rPr>
          <w:rFonts w:ascii="Times New Roman" w:hAnsi="Times New Roman"/>
          <w:b/>
          <w:lang w:val="de-DE"/>
        </w:rPr>
      </w:pPr>
      <w:bookmarkStart w:id="97" w:name="_Toc515428811"/>
      <w:r w:rsidRPr="001D4E7E">
        <w:rPr>
          <w:rFonts w:ascii="Times New Roman" w:hAnsi="Times New Roman"/>
          <w:b/>
          <w:lang w:val="de-DE"/>
        </w:rPr>
        <w:t>NASTOPANJE S PODIZVAJALCI</w:t>
      </w:r>
      <w:bookmarkEnd w:id="97"/>
    </w:p>
    <w:p w:rsidR="008B3308" w:rsidRPr="001D4E7E" w:rsidRDefault="008B3308" w:rsidP="008B3308">
      <w:pPr>
        <w:rPr>
          <w:rFonts w:ascii="Times New Roman" w:hAnsi="Times New Roman"/>
          <w:lang w:val="de-DE"/>
        </w:rPr>
      </w:pPr>
    </w:p>
    <w:p w:rsidR="008B3308" w:rsidRPr="006C037D" w:rsidRDefault="008B3308" w:rsidP="00CA577C">
      <w:pPr>
        <w:numPr>
          <w:ilvl w:val="0"/>
          <w:numId w:val="22"/>
        </w:numPr>
        <w:jc w:val="center"/>
        <w:rPr>
          <w:rFonts w:ascii="Times New Roman" w:hAnsi="Times New Roman"/>
        </w:rPr>
      </w:pPr>
      <w:r w:rsidRPr="006C037D">
        <w:rPr>
          <w:rFonts w:ascii="Times New Roman" w:hAnsi="Times New Roman"/>
        </w:rPr>
        <w:t>člen</w:t>
      </w:r>
    </w:p>
    <w:p w:rsidR="008B3308" w:rsidRPr="00101993" w:rsidRDefault="008B3308" w:rsidP="008B3308">
      <w:pPr>
        <w:rPr>
          <w:rFonts w:ascii="Times New Roman" w:hAnsi="Times New Roman"/>
        </w:rPr>
      </w:pPr>
      <w:r w:rsidRPr="00101993">
        <w:rPr>
          <w:rFonts w:ascii="Times New Roman" w:hAnsi="Times New Roman"/>
        </w:rPr>
        <w:t xml:space="preserve">Dobavitelj bo izvedel dela, prevzeta s to pogodbo, brez podizvajalcev. </w:t>
      </w:r>
    </w:p>
    <w:p w:rsidR="008B3308" w:rsidRPr="00CF336E" w:rsidRDefault="008B3308" w:rsidP="008B3308">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8B3308" w:rsidRPr="001D4E7E" w:rsidRDefault="008B3308" w:rsidP="008B3308">
      <w:pPr>
        <w:rPr>
          <w:rFonts w:ascii="Times New Roman" w:hAnsi="Times New Roman"/>
        </w:rPr>
      </w:pPr>
      <w:r w:rsidRPr="00101993">
        <w:rPr>
          <w:rFonts w:ascii="Times New Roman" w:hAnsi="Times New Roman"/>
        </w:rPr>
        <w:t>Dobavitelj</w:t>
      </w:r>
      <w:r w:rsidRPr="001D4E7E">
        <w:rPr>
          <w:rFonts w:ascii="Times New Roman" w:hAnsi="Times New Roman"/>
        </w:rPr>
        <w:t xml:space="preserve"> pri izvajanju te pogodbe nastopa s podizvajalci:</w:t>
      </w:r>
    </w:p>
    <w:p w:rsidR="008B3308" w:rsidRPr="001D4E7E" w:rsidRDefault="008B3308" w:rsidP="008B3308">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8B3308" w:rsidRPr="00A54055" w:rsidRDefault="008B3308" w:rsidP="008B3308">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8B3308" w:rsidRPr="001D4E7E" w:rsidRDefault="008B3308" w:rsidP="008B3308">
      <w:pPr>
        <w:rPr>
          <w:rFonts w:ascii="Times New Roman" w:hAnsi="Times New Roman"/>
        </w:rPr>
      </w:pPr>
      <w:r w:rsidRPr="001D4E7E">
        <w:rPr>
          <w:rFonts w:ascii="Times New Roman" w:hAnsi="Times New Roman"/>
        </w:rPr>
        <w:t xml:space="preserve">in sicer bo navedeni podizvajalec izvajal </w:t>
      </w:r>
    </w:p>
    <w:p w:rsidR="008B3308" w:rsidRPr="00A54055" w:rsidRDefault="008B3308" w:rsidP="008B3308">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8B3308" w:rsidRDefault="008B3308" w:rsidP="008B3308">
      <w:pPr>
        <w:jc w:val="both"/>
        <w:rPr>
          <w:rFonts w:ascii="Times New Roman" w:hAnsi="Times New Roman"/>
        </w:rPr>
      </w:pPr>
    </w:p>
    <w:p w:rsidR="008B3308" w:rsidRPr="00B438A7" w:rsidRDefault="008B3308" w:rsidP="008B3308">
      <w:pPr>
        <w:rPr>
          <w:rFonts w:ascii="Times New Roman" w:hAnsi="Times New Roman"/>
        </w:rPr>
      </w:pPr>
    </w:p>
    <w:p w:rsidR="008B3308" w:rsidRPr="00B438A7" w:rsidRDefault="008B3308" w:rsidP="008B3308">
      <w:pPr>
        <w:pStyle w:val="Naslov3"/>
        <w:jc w:val="center"/>
        <w:rPr>
          <w:rFonts w:ascii="Times New Roman" w:hAnsi="Times New Roman"/>
          <w:sz w:val="24"/>
          <w:szCs w:val="24"/>
        </w:rPr>
      </w:pPr>
      <w:r w:rsidRPr="00B438A7">
        <w:rPr>
          <w:rFonts w:ascii="Times New Roman" w:hAnsi="Times New Roman"/>
          <w:sz w:val="24"/>
          <w:szCs w:val="24"/>
        </w:rPr>
        <w:t>ZASTOPNIKI POGODBENIH STRANK</w:t>
      </w:r>
    </w:p>
    <w:p w:rsidR="008B3308" w:rsidRPr="00B438A7" w:rsidRDefault="008B3308" w:rsidP="008B3308">
      <w:pPr>
        <w:rPr>
          <w:rFonts w:ascii="Times New Roman" w:hAnsi="Times New Roman"/>
          <w:b/>
          <w:bCs/>
          <w:u w:val="single"/>
        </w:rPr>
      </w:pPr>
    </w:p>
    <w:p w:rsidR="008B3308" w:rsidRPr="00B438A7" w:rsidRDefault="008B3308" w:rsidP="00E40EE2">
      <w:pPr>
        <w:numPr>
          <w:ilvl w:val="0"/>
          <w:numId w:val="22"/>
        </w:numPr>
        <w:jc w:val="center"/>
        <w:rPr>
          <w:rFonts w:ascii="Times New Roman" w:hAnsi="Times New Roman"/>
        </w:rPr>
      </w:pPr>
      <w:r w:rsidRPr="00B438A7">
        <w:rPr>
          <w:rFonts w:ascii="Times New Roman" w:hAnsi="Times New Roman"/>
        </w:rPr>
        <w:t>člen</w:t>
      </w:r>
    </w:p>
    <w:p w:rsidR="008B3308" w:rsidRPr="00B438A7" w:rsidRDefault="008B3308" w:rsidP="008B3308">
      <w:pPr>
        <w:rPr>
          <w:rFonts w:ascii="Times New Roman" w:hAnsi="Times New Roman"/>
        </w:rPr>
      </w:pPr>
      <w:r>
        <w:rPr>
          <w:rFonts w:ascii="Times New Roman" w:hAnsi="Times New Roman"/>
        </w:rPr>
        <w:t>Za nadzorstvo nad izvajanjem storitev</w:t>
      </w:r>
      <w:r w:rsidRPr="00B438A7">
        <w:rPr>
          <w:rFonts w:ascii="Times New Roman" w:hAnsi="Times New Roman"/>
        </w:rPr>
        <w:t xml:space="preserve"> ter urejevanjem medsebojnih odnosov se kot predstavniki določijo :</w:t>
      </w:r>
    </w:p>
    <w:p w:rsidR="008B3308" w:rsidRPr="00B438A7" w:rsidRDefault="008B3308" w:rsidP="008B3308">
      <w:pPr>
        <w:rPr>
          <w:rFonts w:ascii="Times New Roman" w:hAnsi="Times New Roman"/>
        </w:rPr>
      </w:pPr>
      <w:r w:rsidRPr="00B438A7">
        <w:rPr>
          <w:rFonts w:ascii="Times New Roman" w:hAnsi="Times New Roman"/>
        </w:rPr>
        <w:t xml:space="preserve">Pooblaščen zastopnik naročnika: </w:t>
      </w:r>
      <w:r>
        <w:rPr>
          <w:rFonts w:ascii="Times New Roman" w:hAnsi="Times New Roman"/>
        </w:rPr>
        <w:t>……………………………………….</w:t>
      </w:r>
    </w:p>
    <w:p w:rsidR="008B3308" w:rsidRPr="00B438A7" w:rsidRDefault="008B3308" w:rsidP="008B3308">
      <w:pPr>
        <w:rPr>
          <w:rFonts w:ascii="Times New Roman" w:hAnsi="Times New Roman"/>
        </w:rPr>
      </w:pPr>
    </w:p>
    <w:p w:rsidR="008B3308" w:rsidRDefault="008B3308" w:rsidP="008B3308">
      <w:pPr>
        <w:rPr>
          <w:rFonts w:ascii="Times New Roman" w:hAnsi="Times New Roman"/>
        </w:rPr>
      </w:pPr>
      <w:r>
        <w:rPr>
          <w:rFonts w:ascii="Times New Roman" w:hAnsi="Times New Roman"/>
        </w:rPr>
        <w:t>Pooblaščen zastopnik ponudnika</w:t>
      </w:r>
      <w:r w:rsidRPr="00B438A7">
        <w:rPr>
          <w:rFonts w:ascii="Times New Roman" w:hAnsi="Times New Roman"/>
        </w:rPr>
        <w:t xml:space="preserve"> : ………………………………………</w:t>
      </w:r>
    </w:p>
    <w:p w:rsidR="008B3308" w:rsidRPr="00B438A7" w:rsidRDefault="008B3308" w:rsidP="008B3308">
      <w:pPr>
        <w:rPr>
          <w:rFonts w:ascii="Times New Roman" w:hAnsi="Times New Roman"/>
        </w:rPr>
      </w:pPr>
    </w:p>
    <w:p w:rsidR="001F4A34" w:rsidRPr="000A36A5" w:rsidRDefault="001F4A34" w:rsidP="001F4A34">
      <w:pPr>
        <w:pStyle w:val="Naslov1"/>
        <w:jc w:val="center"/>
        <w:rPr>
          <w:sz w:val="24"/>
          <w:szCs w:val="24"/>
        </w:rPr>
      </w:pPr>
      <w:r w:rsidRPr="000A36A5">
        <w:rPr>
          <w:sz w:val="24"/>
          <w:szCs w:val="24"/>
        </w:rPr>
        <w:t>SPLOŠNA DOLOČILA</w:t>
      </w:r>
    </w:p>
    <w:p w:rsidR="001F4A34" w:rsidRPr="00B438A7" w:rsidRDefault="001F4A34" w:rsidP="001F4A34">
      <w:pPr>
        <w:rPr>
          <w:rFonts w:ascii="Times New Roman" w:hAnsi="Times New Roman"/>
        </w:rPr>
      </w:pPr>
    </w:p>
    <w:p w:rsidR="001F4A34" w:rsidRPr="00B438A7" w:rsidRDefault="001F4A34" w:rsidP="00CC1B58">
      <w:pPr>
        <w:numPr>
          <w:ilvl w:val="0"/>
          <w:numId w:val="22"/>
        </w:numPr>
        <w:jc w:val="center"/>
        <w:rPr>
          <w:rFonts w:ascii="Times New Roman" w:hAnsi="Times New Roman"/>
        </w:rPr>
      </w:pPr>
      <w:r w:rsidRPr="00B438A7">
        <w:rPr>
          <w:rFonts w:ascii="Times New Roman" w:hAnsi="Times New Roman"/>
        </w:rPr>
        <w:t>člen</w:t>
      </w:r>
    </w:p>
    <w:p w:rsidR="001F4A34" w:rsidRDefault="001F4A34" w:rsidP="001F4A34">
      <w:pPr>
        <w:jc w:val="both"/>
        <w:rPr>
          <w:rFonts w:ascii="Times New Roman" w:hAnsi="Times New Roman"/>
        </w:rPr>
      </w:pPr>
      <w:r w:rsidRPr="00B438A7">
        <w:rPr>
          <w:rFonts w:ascii="Times New Roman" w:hAnsi="Times New Roman"/>
        </w:rPr>
        <w:t xml:space="preserve">Pogodbeni stranki soglašata, da za varstvo delavcev pri delu, ki izvajajo dela po tej pogodbi odgovarja izvajalec del po določbah Zakona o varnosti in zdravju pri delu </w:t>
      </w:r>
      <w:r w:rsidR="000A36A5">
        <w:rPr>
          <w:rFonts w:ascii="Times New Roman" w:hAnsi="Times New Roman"/>
        </w:rPr>
        <w:t>.</w:t>
      </w:r>
    </w:p>
    <w:p w:rsidR="004C77F2" w:rsidRDefault="004C77F2" w:rsidP="001F4A34">
      <w:pPr>
        <w:jc w:val="both"/>
        <w:rPr>
          <w:rFonts w:ascii="Times New Roman" w:hAnsi="Times New Roman"/>
        </w:rPr>
      </w:pPr>
    </w:p>
    <w:p w:rsidR="000A36A5" w:rsidRPr="00B438A7" w:rsidRDefault="000A36A5" w:rsidP="001F4A34">
      <w:pPr>
        <w:jc w:val="both"/>
        <w:rPr>
          <w:rFonts w:ascii="Times New Roman" w:hAnsi="Times New Roman"/>
        </w:rPr>
      </w:pPr>
    </w:p>
    <w:p w:rsidR="000A36A5" w:rsidRPr="001D4E7E" w:rsidRDefault="000A36A5" w:rsidP="000A36A5">
      <w:pPr>
        <w:keepNext/>
        <w:overflowPunct w:val="0"/>
        <w:autoSpaceDE w:val="0"/>
        <w:autoSpaceDN w:val="0"/>
        <w:adjustRightInd w:val="0"/>
        <w:jc w:val="center"/>
        <w:textAlignment w:val="baseline"/>
        <w:outlineLvl w:val="0"/>
        <w:rPr>
          <w:rFonts w:ascii="Times New Roman" w:hAnsi="Times New Roman"/>
          <w:b/>
          <w:lang w:val="de-DE"/>
        </w:rPr>
      </w:pPr>
      <w:bookmarkStart w:id="98" w:name="_Toc515428812"/>
      <w:r w:rsidRPr="001D4E7E">
        <w:rPr>
          <w:rFonts w:ascii="Times New Roman" w:hAnsi="Times New Roman"/>
          <w:b/>
          <w:lang w:val="de-DE"/>
        </w:rPr>
        <w:t>PROTIKORUPCIJSKO DOLOČILO</w:t>
      </w:r>
      <w:bookmarkEnd w:id="98"/>
    </w:p>
    <w:p w:rsidR="000A36A5" w:rsidRPr="001D4E7E" w:rsidRDefault="000A36A5" w:rsidP="000A36A5">
      <w:pPr>
        <w:jc w:val="center"/>
        <w:rPr>
          <w:rFonts w:ascii="Times New Roman" w:hAnsi="Times New Roman"/>
          <w:b/>
          <w:bCs/>
        </w:rPr>
      </w:pPr>
    </w:p>
    <w:p w:rsidR="000A36A5" w:rsidRPr="006C037D" w:rsidRDefault="000A36A5" w:rsidP="00CC1B58">
      <w:pPr>
        <w:numPr>
          <w:ilvl w:val="0"/>
          <w:numId w:val="22"/>
        </w:numPr>
        <w:jc w:val="center"/>
        <w:rPr>
          <w:rFonts w:ascii="Times New Roman" w:hAnsi="Times New Roman"/>
        </w:rPr>
      </w:pPr>
      <w:r w:rsidRPr="006C037D">
        <w:rPr>
          <w:rFonts w:ascii="Times New Roman" w:hAnsi="Times New Roman"/>
        </w:rPr>
        <w:t>člen</w:t>
      </w:r>
    </w:p>
    <w:p w:rsidR="00CD505D" w:rsidRDefault="000A36A5" w:rsidP="000A36A5">
      <w:pPr>
        <w:jc w:val="both"/>
        <w:rPr>
          <w:rFonts w:ascii="Times New Roman" w:hAnsi="Times New Roman"/>
        </w:rPr>
      </w:pPr>
      <w:r w:rsidRPr="00101993">
        <w:rPr>
          <w:rFonts w:ascii="Times New Roman" w:hAnsi="Times New Roman"/>
        </w:rPr>
        <w:t xml:space="preserve">Dobavitelj </w:t>
      </w:r>
      <w:r w:rsidRPr="001D4E7E">
        <w:rPr>
          <w:rFonts w:ascii="Times New Roman" w:hAnsi="Times New Roman"/>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9332EE" w:rsidRDefault="009332EE" w:rsidP="009332EE">
      <w:pPr>
        <w:jc w:val="center"/>
        <w:rPr>
          <w:rFonts w:ascii="Times New Roman" w:hAnsi="Times New Roman"/>
          <w:b/>
          <w:bCs/>
        </w:rPr>
      </w:pPr>
      <w:r>
        <w:rPr>
          <w:rFonts w:ascii="Times New Roman" w:hAnsi="Times New Roman"/>
          <w:b/>
          <w:bCs/>
        </w:rPr>
        <w:lastRenderedPageBreak/>
        <w:t>RAZVEZNI POGOJ</w:t>
      </w:r>
    </w:p>
    <w:p w:rsidR="009332EE" w:rsidRDefault="009332EE" w:rsidP="009332EE">
      <w:pPr>
        <w:jc w:val="center"/>
        <w:rPr>
          <w:rFonts w:ascii="Times New Roman" w:hAnsi="Times New Roman"/>
          <w:b/>
          <w:bCs/>
          <w:color w:val="000000"/>
        </w:rPr>
      </w:pPr>
    </w:p>
    <w:p w:rsidR="009332EE" w:rsidRDefault="009332EE" w:rsidP="00CC1B58">
      <w:pPr>
        <w:numPr>
          <w:ilvl w:val="0"/>
          <w:numId w:val="22"/>
        </w:numPr>
        <w:jc w:val="center"/>
        <w:rPr>
          <w:rFonts w:ascii="Times New Roman" w:hAnsi="Times New Roman"/>
        </w:rPr>
      </w:pPr>
      <w:r>
        <w:rPr>
          <w:rFonts w:ascii="Times New Roman" w:hAnsi="Times New Roman"/>
        </w:rPr>
        <w:t>člen</w:t>
      </w:r>
    </w:p>
    <w:p w:rsidR="009332EE" w:rsidRDefault="009332EE" w:rsidP="009332EE">
      <w:pPr>
        <w:jc w:val="both"/>
        <w:rPr>
          <w:rFonts w:ascii="Times New Roman" w:eastAsiaTheme="minorHAnsi" w:hAnsi="Times New Roman"/>
          <w:color w:val="000000"/>
        </w:rPr>
      </w:pPr>
      <w:r>
        <w:rPr>
          <w:rFonts w:ascii="Times New Roman" w:hAnsi="Times New Roman"/>
          <w:color w:val="000000"/>
        </w:rPr>
        <w:t>Ta pogodba je sklenjena pod razveznim pogojem, ki se uresniči v primeru izpolnitve ene od naslednjih okoliščin:</w:t>
      </w:r>
    </w:p>
    <w:p w:rsidR="009332EE" w:rsidRDefault="009332EE" w:rsidP="009332EE">
      <w:pPr>
        <w:jc w:val="both"/>
        <w:rPr>
          <w:rFonts w:ascii="Times New Roman" w:hAnsi="Times New Roman"/>
          <w:color w:val="000000"/>
        </w:rPr>
      </w:pPr>
      <w:r>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9332EE" w:rsidRDefault="009332EE" w:rsidP="009332EE">
      <w:pPr>
        <w:jc w:val="both"/>
        <w:rPr>
          <w:rFonts w:ascii="Times New Roman" w:hAnsi="Times New Roman"/>
          <w:color w:val="000000"/>
        </w:rPr>
      </w:pPr>
      <w:r>
        <w:rPr>
          <w:rFonts w:ascii="Times New Roman" w:hAnsi="Times New Roman"/>
          <w:color w:val="000000"/>
        </w:rPr>
        <w:t>-           če bo naročnik seznanjen, da je pristojni državni organ pri izvajalcu v času izvajanja pogodbe ugotovil najmanj dve kršitvi v zvezi s:</w:t>
      </w:r>
    </w:p>
    <w:p w:rsidR="009332EE" w:rsidRDefault="009332EE" w:rsidP="009332EE">
      <w:pPr>
        <w:jc w:val="both"/>
        <w:rPr>
          <w:rFonts w:ascii="Times New Roman" w:hAnsi="Times New Roman"/>
          <w:color w:val="000000"/>
        </w:rPr>
      </w:pPr>
      <w:r>
        <w:rPr>
          <w:rFonts w:ascii="Times New Roman" w:hAnsi="Times New Roman"/>
          <w:color w:val="000000"/>
        </w:rPr>
        <w:t xml:space="preserve">o          plačilom za delo, </w:t>
      </w:r>
    </w:p>
    <w:p w:rsidR="009332EE" w:rsidRDefault="009332EE" w:rsidP="009332EE">
      <w:pPr>
        <w:jc w:val="both"/>
        <w:rPr>
          <w:rFonts w:ascii="Times New Roman" w:hAnsi="Times New Roman"/>
          <w:color w:val="000000"/>
        </w:rPr>
      </w:pPr>
      <w:r>
        <w:rPr>
          <w:rFonts w:ascii="Times New Roman" w:hAnsi="Times New Roman"/>
          <w:color w:val="000000"/>
        </w:rPr>
        <w:t xml:space="preserve">o          delovnim časom, </w:t>
      </w:r>
    </w:p>
    <w:p w:rsidR="009332EE" w:rsidRDefault="009332EE" w:rsidP="009332EE">
      <w:pPr>
        <w:jc w:val="both"/>
        <w:rPr>
          <w:rFonts w:ascii="Times New Roman" w:hAnsi="Times New Roman"/>
          <w:color w:val="000000"/>
        </w:rPr>
      </w:pPr>
      <w:r>
        <w:rPr>
          <w:rFonts w:ascii="Times New Roman" w:hAnsi="Times New Roman"/>
          <w:color w:val="000000"/>
        </w:rPr>
        <w:t xml:space="preserve">o          počitki, </w:t>
      </w:r>
    </w:p>
    <w:p w:rsidR="009332EE" w:rsidRDefault="009332EE" w:rsidP="009332EE">
      <w:pPr>
        <w:jc w:val="both"/>
        <w:rPr>
          <w:rFonts w:ascii="Times New Roman" w:hAnsi="Times New Roman"/>
          <w:color w:val="000000"/>
        </w:rPr>
      </w:pPr>
      <w:r>
        <w:rPr>
          <w:rFonts w:ascii="Times New Roman" w:hAnsi="Times New Roman"/>
          <w:color w:val="000000"/>
        </w:rPr>
        <w:t xml:space="preserve">o          opravljanjem dela na podlagi pogodb civilnega prava kljub obstoju elementov delovnega razmerja ali v zvezi z zaposlovanjem na črno </w:t>
      </w:r>
    </w:p>
    <w:p w:rsidR="009332EE" w:rsidRDefault="009332EE" w:rsidP="009332EE">
      <w:pPr>
        <w:jc w:val="both"/>
        <w:rPr>
          <w:rFonts w:ascii="Times New Roman" w:hAnsi="Times New Roman"/>
          <w:color w:val="000000"/>
        </w:rPr>
      </w:pPr>
      <w:r>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332EE" w:rsidRDefault="009332EE" w:rsidP="009332EE">
      <w:pPr>
        <w:jc w:val="both"/>
        <w:rPr>
          <w:rFonts w:ascii="Times New Roman" w:hAnsi="Times New Roman"/>
          <w:color w:val="000000"/>
        </w:rPr>
      </w:pPr>
      <w:r>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332EE" w:rsidRDefault="009332EE" w:rsidP="00E9516B">
      <w:pPr>
        <w:jc w:val="both"/>
        <w:rPr>
          <w:rFonts w:ascii="Times New Roman" w:hAnsi="Times New Roman"/>
          <w:color w:val="000000"/>
        </w:rPr>
      </w:pPr>
      <w:r>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7B300D" w:rsidRDefault="007B300D" w:rsidP="00E9516B">
      <w:pPr>
        <w:jc w:val="both"/>
        <w:rPr>
          <w:rFonts w:ascii="Times New Roman" w:hAnsi="Times New Roman"/>
        </w:rPr>
      </w:pPr>
    </w:p>
    <w:p w:rsidR="000A36A5" w:rsidRPr="000A36A5" w:rsidRDefault="000A36A5" w:rsidP="000A36A5">
      <w:pPr>
        <w:jc w:val="center"/>
        <w:rPr>
          <w:rFonts w:ascii="Times New Roman" w:hAnsi="Times New Roman"/>
          <w:b/>
        </w:rPr>
      </w:pPr>
      <w:r w:rsidRPr="000A36A5">
        <w:rPr>
          <w:rFonts w:ascii="Times New Roman" w:hAnsi="Times New Roman"/>
          <w:b/>
        </w:rPr>
        <w:t>VARSTVO OSEBNIH PODATKOV</w:t>
      </w:r>
    </w:p>
    <w:p w:rsidR="000A36A5" w:rsidRPr="000A36A5" w:rsidRDefault="000A36A5" w:rsidP="000A36A5">
      <w:pPr>
        <w:ind w:left="786"/>
        <w:rPr>
          <w:rFonts w:ascii="Times New Roman" w:hAnsi="Times New Roman"/>
        </w:rPr>
      </w:pPr>
    </w:p>
    <w:p w:rsidR="000A36A5" w:rsidRPr="000A36A5" w:rsidRDefault="000A36A5" w:rsidP="00CC1B58">
      <w:pPr>
        <w:numPr>
          <w:ilvl w:val="0"/>
          <w:numId w:val="22"/>
        </w:numPr>
        <w:jc w:val="center"/>
        <w:rPr>
          <w:rFonts w:ascii="Times New Roman" w:hAnsi="Times New Roman"/>
        </w:rPr>
      </w:pPr>
      <w:r w:rsidRPr="000A36A5">
        <w:rPr>
          <w:rFonts w:ascii="Times New Roman" w:hAnsi="Times New Roman"/>
        </w:rPr>
        <w:t>člen</w:t>
      </w:r>
    </w:p>
    <w:p w:rsidR="000A36A5" w:rsidRPr="000A36A5" w:rsidRDefault="000A36A5" w:rsidP="000A36A5">
      <w:pPr>
        <w:jc w:val="both"/>
        <w:rPr>
          <w:rFonts w:ascii="Times New Roman" w:hAnsi="Times New Roman"/>
        </w:rPr>
      </w:pPr>
      <w:r w:rsidRPr="000A36A5">
        <w:rPr>
          <w:rFonts w:ascii="Times New Roman" w:hAnsi="Times New Roman"/>
        </w:rPr>
        <w:t>Pogodbeni stranki se zavezujeta, da obdelujeta osebne podatke v skladu z U</w:t>
      </w:r>
      <w:r w:rsidRPr="000A36A5">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(https://eur-lex.europa.eu/legal-content/SL/TXT/?uri=CELEX%3A32016R0679).</w:t>
      </w:r>
    </w:p>
    <w:p w:rsidR="004C77F2" w:rsidRPr="00B438A7" w:rsidRDefault="004C77F2" w:rsidP="001F4A34">
      <w:pPr>
        <w:rPr>
          <w:rFonts w:ascii="Times New Roman" w:hAnsi="Times New Roman"/>
        </w:rPr>
      </w:pPr>
    </w:p>
    <w:p w:rsidR="001F4A34" w:rsidRPr="000A36A5" w:rsidRDefault="001F4A34" w:rsidP="000A36A5">
      <w:pPr>
        <w:jc w:val="center"/>
        <w:rPr>
          <w:rFonts w:ascii="Times New Roman" w:hAnsi="Times New Roman"/>
          <w:b/>
        </w:rPr>
      </w:pPr>
      <w:r w:rsidRPr="000A36A5">
        <w:rPr>
          <w:rFonts w:ascii="Times New Roman" w:hAnsi="Times New Roman"/>
          <w:b/>
        </w:rPr>
        <w:t>KONČNE DOLOČBE</w:t>
      </w:r>
    </w:p>
    <w:p w:rsidR="001F4A34" w:rsidRPr="00B438A7" w:rsidRDefault="001F4A34" w:rsidP="001F4A34">
      <w:pPr>
        <w:jc w:val="center"/>
        <w:rPr>
          <w:rFonts w:ascii="Times New Roman" w:hAnsi="Times New Roman"/>
        </w:rPr>
      </w:pPr>
    </w:p>
    <w:p w:rsidR="001F4A34" w:rsidRPr="00B438A7" w:rsidRDefault="001F4A34" w:rsidP="00CC1B58">
      <w:pPr>
        <w:numPr>
          <w:ilvl w:val="0"/>
          <w:numId w:val="22"/>
        </w:numPr>
        <w:jc w:val="center"/>
        <w:rPr>
          <w:rFonts w:ascii="Times New Roman" w:hAnsi="Times New Roman"/>
        </w:rPr>
      </w:pPr>
      <w:r w:rsidRPr="00B438A7">
        <w:rPr>
          <w:rFonts w:ascii="Times New Roman" w:hAnsi="Times New Roman"/>
        </w:rPr>
        <w:t>člen</w:t>
      </w:r>
    </w:p>
    <w:p w:rsidR="001F4A34" w:rsidRPr="00B438A7" w:rsidRDefault="001F4A34" w:rsidP="001F4A34">
      <w:pPr>
        <w:jc w:val="both"/>
        <w:rPr>
          <w:rFonts w:ascii="Times New Roman" w:hAnsi="Times New Roman"/>
        </w:rPr>
      </w:pPr>
      <w:r w:rsidRPr="00B438A7">
        <w:rPr>
          <w:rFonts w:ascii="Times New Roman" w:hAnsi="Times New Roman"/>
        </w:rPr>
        <w:t>Pogodbeni stranki se dogovorita, da bosta za določila, ki niso navedena v tej pogodbi, uporabljali Obligacijski zakonik</w:t>
      </w:r>
      <w:r w:rsidR="005010A2">
        <w:rPr>
          <w:rFonts w:ascii="Times New Roman" w:hAnsi="Times New Roman"/>
        </w:rPr>
        <w:t>.</w:t>
      </w:r>
    </w:p>
    <w:p w:rsidR="001F4A34" w:rsidRPr="00B438A7" w:rsidRDefault="001F4A34" w:rsidP="001F4A34">
      <w:pPr>
        <w:jc w:val="both"/>
        <w:rPr>
          <w:rFonts w:ascii="Times New Roman" w:hAnsi="Times New Roman"/>
        </w:rPr>
      </w:pPr>
      <w:r w:rsidRPr="00B438A7">
        <w:rPr>
          <w:rFonts w:ascii="Times New Roman" w:hAnsi="Times New Roman"/>
        </w:rPr>
        <w:t>Razpisna dokumentacija naročnika in ponudba izbranega ponudnika sta sestavni del pogodbe.</w:t>
      </w:r>
    </w:p>
    <w:p w:rsidR="001F4A34" w:rsidRPr="00B438A7" w:rsidRDefault="001F4A34" w:rsidP="001F4A34">
      <w:pPr>
        <w:jc w:val="both"/>
        <w:rPr>
          <w:rFonts w:ascii="Times New Roman" w:hAnsi="Times New Roman"/>
          <w:color w:val="FF0000"/>
        </w:rPr>
      </w:pPr>
    </w:p>
    <w:p w:rsidR="001F4A34" w:rsidRDefault="001F4A34" w:rsidP="001F4A34">
      <w:pPr>
        <w:jc w:val="both"/>
        <w:rPr>
          <w:rFonts w:ascii="Times New Roman" w:hAnsi="Times New Roman"/>
        </w:rPr>
      </w:pPr>
      <w:r>
        <w:rPr>
          <w:rFonts w:ascii="Times New Roman" w:hAnsi="Times New Roman"/>
        </w:rPr>
        <w:t xml:space="preserve">Pogodba je sklenjena za obdobje </w:t>
      </w:r>
      <w:r w:rsidR="00CD505D">
        <w:rPr>
          <w:rFonts w:ascii="Times New Roman" w:hAnsi="Times New Roman"/>
        </w:rPr>
        <w:t>treh</w:t>
      </w:r>
      <w:r>
        <w:rPr>
          <w:rFonts w:ascii="Times New Roman" w:hAnsi="Times New Roman"/>
        </w:rPr>
        <w:t xml:space="preserve"> (</w:t>
      </w:r>
      <w:r w:rsidR="00CD505D">
        <w:rPr>
          <w:rFonts w:ascii="Times New Roman" w:hAnsi="Times New Roman"/>
        </w:rPr>
        <w:t>3</w:t>
      </w:r>
      <w:r>
        <w:rPr>
          <w:rFonts w:ascii="Times New Roman" w:hAnsi="Times New Roman"/>
        </w:rPr>
        <w:t xml:space="preserve">) let. </w:t>
      </w:r>
      <w:r w:rsidRPr="00B438A7">
        <w:rPr>
          <w:rFonts w:ascii="Times New Roman" w:hAnsi="Times New Roman"/>
        </w:rPr>
        <w:t>Ta pogodba stopi v veljavo, ko jo podpišeta obe pogodbeni stranki.</w:t>
      </w:r>
      <w:r w:rsidR="00CD505D">
        <w:rPr>
          <w:rFonts w:ascii="Times New Roman" w:hAnsi="Times New Roman"/>
        </w:rPr>
        <w:t xml:space="preserve"> Uporablja se od 1.1.2020 do 31.12.2022.</w:t>
      </w:r>
    </w:p>
    <w:p w:rsidR="001F4A34" w:rsidRDefault="001F4A34" w:rsidP="001F4A34">
      <w:pPr>
        <w:jc w:val="both"/>
        <w:rPr>
          <w:rFonts w:ascii="Times New Roman" w:hAnsi="Times New Roman"/>
        </w:rPr>
      </w:pPr>
    </w:p>
    <w:p w:rsidR="001F4A34" w:rsidRPr="00FF0355" w:rsidRDefault="001F4A34" w:rsidP="001F4A34">
      <w:pPr>
        <w:jc w:val="both"/>
        <w:rPr>
          <w:rFonts w:ascii="Times New Roman" w:hAnsi="Times New Roman"/>
        </w:rPr>
      </w:pPr>
      <w:r w:rsidRPr="00FF0355">
        <w:rPr>
          <w:rFonts w:ascii="Times New Roman" w:hAnsi="Times New Roman"/>
        </w:rPr>
        <w:t>Odpovedni rok za prekinitev pogodbe znaša 30 dni.</w:t>
      </w:r>
    </w:p>
    <w:p w:rsidR="001F4A34" w:rsidRPr="00FF0355" w:rsidRDefault="001F4A34" w:rsidP="001F4A34">
      <w:pPr>
        <w:jc w:val="both"/>
        <w:rPr>
          <w:rFonts w:ascii="Times New Roman" w:hAnsi="Times New Roman"/>
        </w:rPr>
      </w:pPr>
      <w:r w:rsidRPr="00FF0355">
        <w:rPr>
          <w:rFonts w:ascii="Times New Roman" w:hAnsi="Times New Roman"/>
        </w:rPr>
        <w:t> </w:t>
      </w:r>
    </w:p>
    <w:p w:rsidR="001F4A34" w:rsidRPr="00FF0355" w:rsidRDefault="001F4A34" w:rsidP="001F4A34">
      <w:pPr>
        <w:jc w:val="both"/>
        <w:rPr>
          <w:rFonts w:ascii="Times New Roman" w:hAnsi="Times New Roman"/>
        </w:rPr>
      </w:pPr>
      <w:r w:rsidRPr="00FF0355">
        <w:rPr>
          <w:rFonts w:ascii="Times New Roman" w:hAnsi="Times New Roman"/>
        </w:rPr>
        <w:t>Naročnik sme razdreti pogodbo:</w:t>
      </w:r>
    </w:p>
    <w:p w:rsidR="001F4A34" w:rsidRPr="00FF0355" w:rsidRDefault="001F4A34" w:rsidP="001F4A34">
      <w:pPr>
        <w:jc w:val="both"/>
        <w:rPr>
          <w:rFonts w:ascii="Times New Roman" w:hAnsi="Times New Roman"/>
        </w:rPr>
      </w:pPr>
      <w:r>
        <w:rPr>
          <w:rFonts w:ascii="Times New Roman" w:hAnsi="Times New Roman"/>
        </w:rPr>
        <w:t>-</w:t>
      </w:r>
      <w:r w:rsidRPr="00FF0355">
        <w:rPr>
          <w:rFonts w:ascii="Times New Roman" w:hAnsi="Times New Roman"/>
        </w:rPr>
        <w:t>        če izvajalec tudi po pisnem pozivu naročnika in naknadnem 10 dnevnem roku z deli ne začne in jih ob morebitni prekinitvi ne nadaljuje,</w:t>
      </w:r>
    </w:p>
    <w:p w:rsidR="001F4A34" w:rsidRPr="00FF0355" w:rsidRDefault="001F4A34" w:rsidP="001F4A34">
      <w:pPr>
        <w:jc w:val="both"/>
        <w:rPr>
          <w:rFonts w:ascii="Times New Roman" w:hAnsi="Times New Roman"/>
        </w:rPr>
      </w:pPr>
      <w:r>
        <w:rPr>
          <w:rFonts w:ascii="Times New Roman" w:hAnsi="Times New Roman"/>
        </w:rPr>
        <w:t>-</w:t>
      </w:r>
      <w:r w:rsidRPr="00FF0355">
        <w:rPr>
          <w:rFonts w:ascii="Times New Roman" w:hAnsi="Times New Roman"/>
        </w:rPr>
        <w:t>        če ga nadzorni organ tekom izvajanja pogodbenih del opozori, da izvajalec dela nekvalitetno in v nasprotju s pravili stroke, pa izvajalec napak ne odpravi,</w:t>
      </w:r>
    </w:p>
    <w:p w:rsidR="001F4A34" w:rsidRPr="00FF0355" w:rsidRDefault="001F4A34" w:rsidP="001F4A34">
      <w:pPr>
        <w:jc w:val="both"/>
        <w:rPr>
          <w:rFonts w:ascii="Times New Roman" w:hAnsi="Times New Roman"/>
        </w:rPr>
      </w:pPr>
      <w:r>
        <w:rPr>
          <w:rFonts w:ascii="Times New Roman" w:hAnsi="Times New Roman"/>
        </w:rPr>
        <w:lastRenderedPageBreak/>
        <w:t>-</w:t>
      </w:r>
      <w:r w:rsidRPr="00FF0355">
        <w:rPr>
          <w:rFonts w:ascii="Times New Roman" w:hAnsi="Times New Roman"/>
        </w:rPr>
        <w:t>        če izven pogodbeno dogovorjenih pogojev in brez soglasja naročnika prepusti izvedbo vseh ali pretežnega dela del podizvajalcem.</w:t>
      </w:r>
    </w:p>
    <w:p w:rsidR="001F4A34" w:rsidRPr="00FF0355" w:rsidRDefault="001F4A34" w:rsidP="001F4A34">
      <w:pPr>
        <w:jc w:val="both"/>
        <w:rPr>
          <w:rFonts w:ascii="Times New Roman" w:hAnsi="Times New Roman"/>
        </w:rPr>
      </w:pPr>
      <w:r w:rsidRPr="00FF0355">
        <w:rPr>
          <w:rFonts w:ascii="Times New Roman" w:hAnsi="Times New Roman"/>
        </w:rPr>
        <w:t>  </w:t>
      </w:r>
    </w:p>
    <w:p w:rsidR="001F4A34" w:rsidRPr="00FF0355" w:rsidRDefault="001F4A34" w:rsidP="001F4A34">
      <w:pPr>
        <w:jc w:val="both"/>
        <w:rPr>
          <w:rFonts w:ascii="Times New Roman" w:hAnsi="Times New Roman"/>
        </w:rPr>
      </w:pPr>
      <w:r w:rsidRPr="00FF0355">
        <w:rPr>
          <w:rFonts w:ascii="Times New Roman" w:hAnsi="Times New Roman"/>
        </w:rPr>
        <w:t>Pogodba solidarno zavezuje vsakokratne pravne naslednike tudi v primeru organizacijskih oziroma statusno - lastninskih sprememb.</w:t>
      </w:r>
    </w:p>
    <w:p w:rsidR="001F4A34" w:rsidRDefault="001F4A34" w:rsidP="001F4A34">
      <w:pPr>
        <w:jc w:val="both"/>
        <w:rPr>
          <w:rFonts w:ascii="Times New Roman" w:hAnsi="Times New Roman"/>
        </w:rPr>
      </w:pPr>
    </w:p>
    <w:p w:rsidR="001F4A34" w:rsidRPr="00B438A7" w:rsidRDefault="001F4A34" w:rsidP="001F4A34">
      <w:pPr>
        <w:jc w:val="both"/>
        <w:rPr>
          <w:rFonts w:ascii="Times New Roman" w:hAnsi="Times New Roman"/>
        </w:rPr>
      </w:pPr>
    </w:p>
    <w:p w:rsidR="001F4A34" w:rsidRPr="00B438A7" w:rsidRDefault="001F4A34" w:rsidP="001F4A34">
      <w:pPr>
        <w:jc w:val="both"/>
        <w:rPr>
          <w:rFonts w:ascii="Times New Roman" w:hAnsi="Times New Roman"/>
        </w:rPr>
      </w:pPr>
      <w:r w:rsidRPr="00B438A7">
        <w:rPr>
          <w:rFonts w:ascii="Times New Roman" w:hAnsi="Times New Roman"/>
        </w:rPr>
        <w:t>Vse morebitne spore, ki bi nastali iz pogodbenega razmerja in jih ne bi bilo mogoče rešiti sporazumno, rešuje pristojno sodišče v Slovenj Gradcu.</w:t>
      </w:r>
    </w:p>
    <w:p w:rsidR="001F4A34" w:rsidRPr="00B438A7" w:rsidRDefault="001F4A34" w:rsidP="009332EE">
      <w:pPr>
        <w:rPr>
          <w:rFonts w:ascii="Times New Roman" w:hAnsi="Times New Roman"/>
        </w:rPr>
      </w:pPr>
    </w:p>
    <w:p w:rsidR="001F4A34" w:rsidRPr="00B438A7" w:rsidRDefault="001F4A34" w:rsidP="00126F57">
      <w:pPr>
        <w:numPr>
          <w:ilvl w:val="0"/>
          <w:numId w:val="22"/>
        </w:numPr>
        <w:jc w:val="center"/>
        <w:rPr>
          <w:rFonts w:ascii="Times New Roman" w:hAnsi="Times New Roman"/>
        </w:rPr>
      </w:pPr>
      <w:r w:rsidRPr="00B438A7">
        <w:rPr>
          <w:rFonts w:ascii="Times New Roman" w:hAnsi="Times New Roman"/>
        </w:rPr>
        <w:t>člen</w:t>
      </w:r>
    </w:p>
    <w:p w:rsidR="001F4A34" w:rsidRPr="00B438A7" w:rsidRDefault="001F4A34" w:rsidP="001F4A34">
      <w:pPr>
        <w:jc w:val="both"/>
        <w:rPr>
          <w:rFonts w:ascii="Times New Roman" w:hAnsi="Times New Roman"/>
        </w:rPr>
      </w:pPr>
      <w:r w:rsidRPr="00B438A7">
        <w:rPr>
          <w:rFonts w:ascii="Times New Roman" w:hAnsi="Times New Roman"/>
        </w:rPr>
        <w:t>Ta pogodba je napisana v 2 (dveh) izvodih v izvirniku. Vsaka pogodbena stranka prejme en podpisan izvod izvirnika.</w:t>
      </w:r>
    </w:p>
    <w:p w:rsidR="001F4A34" w:rsidRPr="00B438A7" w:rsidRDefault="001F4A34" w:rsidP="001F4A34">
      <w:pPr>
        <w:rPr>
          <w:rFonts w:ascii="Times New Roman" w:hAnsi="Times New Roman"/>
        </w:rPr>
      </w:pPr>
    </w:p>
    <w:p w:rsidR="001F4A34" w:rsidRPr="00B438A7" w:rsidRDefault="001F4A34" w:rsidP="001F4A34">
      <w:pPr>
        <w:rPr>
          <w:rFonts w:ascii="Times New Roman" w:hAnsi="Times New Roman"/>
        </w:rPr>
      </w:pPr>
      <w:r w:rsidRPr="00B438A7">
        <w:rPr>
          <w:rFonts w:ascii="Times New Roman" w:hAnsi="Times New Roman"/>
        </w:rPr>
        <w:t>Slovenj Gradec, ……………….</w:t>
      </w:r>
      <w:r w:rsidRPr="00B438A7">
        <w:rPr>
          <w:rFonts w:ascii="Times New Roman" w:hAnsi="Times New Roman"/>
        </w:rPr>
        <w:tab/>
      </w:r>
      <w:r w:rsidRPr="00B438A7">
        <w:rPr>
          <w:rFonts w:ascii="Times New Roman" w:hAnsi="Times New Roman"/>
        </w:rPr>
        <w:tab/>
      </w:r>
      <w:r w:rsidRPr="00B438A7">
        <w:rPr>
          <w:rFonts w:ascii="Times New Roman" w:hAnsi="Times New Roman"/>
        </w:rPr>
        <w:tab/>
      </w:r>
      <w:r w:rsidRPr="00B438A7">
        <w:rPr>
          <w:rFonts w:ascii="Times New Roman" w:hAnsi="Times New Roman"/>
        </w:rPr>
        <w:tab/>
        <w:t>.....................,....................</w:t>
      </w:r>
    </w:p>
    <w:p w:rsidR="001F4A34" w:rsidRPr="00B438A7" w:rsidRDefault="001F4A34" w:rsidP="001F4A34">
      <w:pPr>
        <w:rPr>
          <w:rFonts w:ascii="Times New Roman" w:hAnsi="Times New Roman"/>
        </w:rPr>
      </w:pPr>
    </w:p>
    <w:p w:rsidR="001F4A34" w:rsidRPr="00B438A7" w:rsidRDefault="001F4A34" w:rsidP="001F4A34">
      <w:pPr>
        <w:rPr>
          <w:rFonts w:ascii="Times New Roman" w:hAnsi="Times New Roman"/>
          <w:b/>
          <w:bCs/>
        </w:rPr>
      </w:pPr>
      <w:r w:rsidRPr="00B438A7">
        <w:rPr>
          <w:rFonts w:ascii="Times New Roman" w:hAnsi="Times New Roman"/>
          <w:b/>
          <w:bCs/>
        </w:rPr>
        <w:t xml:space="preserve">NAROČNIK:                                                                   </w:t>
      </w:r>
      <w:r>
        <w:rPr>
          <w:rFonts w:ascii="Times New Roman" w:hAnsi="Times New Roman"/>
          <w:b/>
          <w:bCs/>
        </w:rPr>
        <w:t xml:space="preserve">    </w:t>
      </w:r>
      <w:r w:rsidRPr="00B438A7">
        <w:rPr>
          <w:rFonts w:ascii="Times New Roman" w:hAnsi="Times New Roman"/>
          <w:b/>
          <w:bCs/>
        </w:rPr>
        <w:t>IZVAJALEC:</w:t>
      </w:r>
    </w:p>
    <w:p w:rsidR="001F4A34" w:rsidRPr="00B438A7" w:rsidRDefault="001F4A34" w:rsidP="001F4A34">
      <w:pPr>
        <w:rPr>
          <w:rFonts w:ascii="Times New Roman" w:hAnsi="Times New Roman"/>
          <w:b/>
          <w:bCs/>
        </w:rPr>
      </w:pPr>
      <w:r w:rsidRPr="00B438A7">
        <w:rPr>
          <w:rFonts w:ascii="Times New Roman" w:hAnsi="Times New Roman"/>
          <w:b/>
          <w:bCs/>
        </w:rPr>
        <w:t xml:space="preserve">Splošna bolnišnica                                                       </w:t>
      </w:r>
    </w:p>
    <w:p w:rsidR="001F4A34" w:rsidRPr="00B438A7" w:rsidRDefault="001F4A34" w:rsidP="001F4A34">
      <w:pPr>
        <w:rPr>
          <w:rFonts w:ascii="Times New Roman" w:hAnsi="Times New Roman"/>
          <w:b/>
          <w:bCs/>
        </w:rPr>
      </w:pPr>
      <w:r w:rsidRPr="00B438A7">
        <w:rPr>
          <w:rFonts w:ascii="Times New Roman" w:hAnsi="Times New Roman"/>
          <w:b/>
          <w:bCs/>
        </w:rPr>
        <w:t xml:space="preserve">Slovenj Gradec                                                            </w:t>
      </w:r>
    </w:p>
    <w:p w:rsidR="001F4A34" w:rsidRPr="00B438A7" w:rsidRDefault="001F4A34" w:rsidP="001F4A34">
      <w:pPr>
        <w:rPr>
          <w:rFonts w:ascii="Times New Roman" w:hAnsi="Times New Roman"/>
          <w:b/>
          <w:bCs/>
        </w:rPr>
      </w:pPr>
      <w:r>
        <w:rPr>
          <w:rFonts w:ascii="Times New Roman" w:hAnsi="Times New Roman"/>
          <w:b/>
          <w:bCs/>
        </w:rPr>
        <w:t>D</w:t>
      </w:r>
      <w:r w:rsidRPr="00B438A7">
        <w:rPr>
          <w:rFonts w:ascii="Times New Roman" w:hAnsi="Times New Roman"/>
          <w:b/>
          <w:bCs/>
        </w:rPr>
        <w:t xml:space="preserve">irektor :                                                           </w:t>
      </w:r>
    </w:p>
    <w:p w:rsidR="001F4A34" w:rsidRPr="00B438A7" w:rsidRDefault="001F4A34" w:rsidP="001F4A34">
      <w:pPr>
        <w:rPr>
          <w:rFonts w:ascii="Times New Roman" w:hAnsi="Times New Roman"/>
          <w:b/>
          <w:bCs/>
        </w:rPr>
      </w:pPr>
      <w:smartTag w:uri="urn:schemas-microsoft-com:office:smarttags" w:element="PersonName">
        <w:smartTagPr>
          <w:attr w:name="ProductID" w:val="Janez Lavre"/>
        </w:smartTagPr>
        <w:r w:rsidRPr="00B438A7">
          <w:rPr>
            <w:rFonts w:ascii="Times New Roman" w:hAnsi="Times New Roman"/>
            <w:b/>
            <w:bCs/>
          </w:rPr>
          <w:t>Janez Lavre</w:t>
        </w:r>
      </w:smartTag>
      <w:r w:rsidRPr="00B438A7">
        <w:rPr>
          <w:rFonts w:ascii="Times New Roman" w:hAnsi="Times New Roman"/>
          <w:b/>
          <w:bCs/>
        </w:rPr>
        <w:t xml:space="preserve">, dr.med.    </w:t>
      </w:r>
    </w:p>
    <w:p w:rsidR="00FB17D4" w:rsidRDefault="00FB17D4"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A55B81" w:rsidRDefault="00A55B81" w:rsidP="005D420E">
      <w:pPr>
        <w:rPr>
          <w:rFonts w:ascii="Times New Roman" w:hAnsi="Times New Roman"/>
          <w:b/>
        </w:rPr>
      </w:pPr>
    </w:p>
    <w:p w:rsidR="00690F6C" w:rsidRDefault="00690F6C" w:rsidP="005D420E">
      <w:pPr>
        <w:rPr>
          <w:rFonts w:ascii="Times New Roman" w:hAnsi="Times New Roman"/>
          <w:b/>
        </w:rPr>
      </w:pPr>
    </w:p>
    <w:p w:rsidR="00690F6C" w:rsidRDefault="00690F6C" w:rsidP="005D420E">
      <w:pPr>
        <w:rPr>
          <w:rFonts w:ascii="Times New Roman" w:hAnsi="Times New Roman"/>
          <w:b/>
        </w:rPr>
      </w:pPr>
    </w:p>
    <w:p w:rsidR="00690F6C" w:rsidRDefault="00690F6C" w:rsidP="005D420E">
      <w:pPr>
        <w:rPr>
          <w:rFonts w:ascii="Times New Roman" w:hAnsi="Times New Roman"/>
          <w:b/>
        </w:rPr>
      </w:pPr>
    </w:p>
    <w:p w:rsidR="00690F6C" w:rsidRDefault="00690F6C" w:rsidP="005D420E">
      <w:pPr>
        <w:rPr>
          <w:rFonts w:ascii="Times New Roman" w:hAnsi="Times New Roman"/>
          <w:b/>
        </w:rPr>
      </w:pPr>
    </w:p>
    <w:p w:rsidR="00A55B81" w:rsidRDefault="00A55B81" w:rsidP="005D420E">
      <w:pPr>
        <w:rPr>
          <w:rFonts w:ascii="Times New Roman" w:hAnsi="Times New Roman"/>
          <w:b/>
        </w:rPr>
      </w:pPr>
    </w:p>
    <w:p w:rsidR="00CD505D" w:rsidRDefault="00CD505D" w:rsidP="005D420E">
      <w:pPr>
        <w:rPr>
          <w:rFonts w:ascii="Times New Roman" w:hAnsi="Times New Roman"/>
          <w:b/>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OBR- 7</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9C325C" w:rsidRDefault="009C325C" w:rsidP="009C325C">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9C325C" w:rsidRDefault="009C325C"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B3667B" w:rsidRDefault="009C325C" w:rsidP="009C325C">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sidR="00BB7053">
        <w:rPr>
          <w:rFonts w:ascii="Times New Roman" w:hAnsi="Times New Roman"/>
          <w:b/>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V skladu z javnim naročilom </w:t>
      </w:r>
      <w:r w:rsidR="0089750B">
        <w:rPr>
          <w:rFonts w:ascii="Times New Roman" w:hAnsi="Times New Roman"/>
          <w:b/>
          <w:szCs w:val="20"/>
        </w:rPr>
        <w:t xml:space="preserve">MS </w:t>
      </w:r>
      <w:proofErr w:type="spellStart"/>
      <w:r w:rsidR="0089750B">
        <w:rPr>
          <w:rFonts w:ascii="Times New Roman" w:hAnsi="Times New Roman"/>
          <w:b/>
          <w:szCs w:val="20"/>
        </w:rPr>
        <w:t>licence</w:t>
      </w:r>
      <w:r w:rsidRPr="00B3667B">
        <w:rPr>
          <w:rFonts w:ascii="Times New Roman" w:hAnsi="Times New Roman"/>
          <w:szCs w:val="20"/>
        </w:rPr>
        <w:t>objavljenim</w:t>
      </w:r>
      <w:proofErr w:type="spellEnd"/>
      <w:r w:rsidRPr="00B3667B">
        <w:rPr>
          <w:rFonts w:ascii="Times New Roman" w:hAnsi="Times New Roman"/>
          <w:szCs w:val="20"/>
        </w:rPr>
        <w:t xml:space="preserve"> na Portalu javnih naročil, št. __________ z dne ____________,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nepreklicno potrjujemo,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9C325C" w:rsidRPr="00B3667B" w:rsidRDefault="009C325C" w:rsidP="009C325C">
      <w:pPr>
        <w:widowControl w:val="0"/>
        <w:tabs>
          <w:tab w:val="left" w:pos="3960"/>
        </w:tabs>
        <w:jc w:val="both"/>
        <w:rPr>
          <w:rFonts w:ascii="Times New Roman" w:hAnsi="Times New Roman"/>
          <w:szCs w:val="20"/>
        </w:rPr>
      </w:pPr>
    </w:p>
    <w:p w:rsidR="004304E6" w:rsidRDefault="004304E6" w:rsidP="004304E6">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sidR="00FC4F0D">
        <w:rPr>
          <w:rFonts w:ascii="Times New Roman" w:hAnsi="Times New Roman" w:cs="Arial"/>
          <w:b/>
          <w:szCs w:val="20"/>
          <w:lang w:eastAsia="x-none"/>
        </w:rPr>
        <w:t>finančno zavarovanje - menico</w:t>
      </w:r>
      <w:r>
        <w:rPr>
          <w:rFonts w:ascii="Times New Roman" w:hAnsi="Times New Roman" w:cs="Arial"/>
          <w:b/>
          <w:szCs w:val="20"/>
          <w:lang w:val="x-none" w:eastAsia="x-none"/>
        </w:rPr>
        <w:t xml:space="preserve"> v </w:t>
      </w:r>
      <w:r w:rsidRPr="002638C5">
        <w:rPr>
          <w:rFonts w:ascii="Times New Roman" w:hAnsi="Times New Roman" w:cs="Arial"/>
          <w:b/>
          <w:szCs w:val="20"/>
          <w:lang w:val="x-none" w:eastAsia="x-none"/>
        </w:rPr>
        <w:t xml:space="preserve">višini </w:t>
      </w:r>
      <w:r w:rsidR="00A55B81" w:rsidRPr="00CD505D">
        <w:rPr>
          <w:rFonts w:ascii="Times New Roman" w:hAnsi="Times New Roman" w:cs="Arial"/>
          <w:b/>
          <w:szCs w:val="20"/>
          <w:lang w:eastAsia="x-none"/>
        </w:rPr>
        <w:t>5</w:t>
      </w:r>
      <w:r w:rsidR="00F236EE" w:rsidRPr="00CD505D">
        <w:rPr>
          <w:rFonts w:ascii="Times New Roman" w:hAnsi="Times New Roman" w:cs="Arial"/>
          <w:b/>
          <w:szCs w:val="20"/>
          <w:lang w:eastAsia="x-none"/>
        </w:rPr>
        <w:t>% pogodbene</w:t>
      </w:r>
      <w:r w:rsidR="00F236EE">
        <w:rPr>
          <w:rFonts w:ascii="Times New Roman" w:hAnsi="Times New Roman" w:cs="Arial"/>
          <w:b/>
          <w:szCs w:val="20"/>
          <w:lang w:eastAsia="x-none"/>
        </w:rPr>
        <w:t xml:space="preserve"> vrednosti v</w:t>
      </w:r>
      <w:r w:rsidR="000A36A5" w:rsidRPr="002638C5">
        <w:rPr>
          <w:rFonts w:ascii="Times New Roman" w:hAnsi="Times New Roman" w:cs="Arial"/>
          <w:b/>
          <w:szCs w:val="20"/>
          <w:lang w:eastAsia="x-none"/>
        </w:rPr>
        <w:t xml:space="preserve"> EUR</w:t>
      </w:r>
      <w:r w:rsidR="00F236EE">
        <w:rPr>
          <w:rFonts w:ascii="Times New Roman" w:hAnsi="Times New Roman" w:cs="Arial"/>
          <w:b/>
          <w:szCs w:val="20"/>
          <w:lang w:eastAsia="x-none"/>
        </w:rPr>
        <w:t xml:space="preserve"> z DDV</w:t>
      </w:r>
      <w:r>
        <w:rPr>
          <w:rFonts w:ascii="Times New Roman" w:hAnsi="Times New Roman" w:cs="Arial"/>
          <w:b/>
          <w:szCs w:val="20"/>
          <w:lang w:val="x-none" w:eastAsia="x-none"/>
        </w:rPr>
        <w:t xml:space="preserve"> za zavarovanje dobre izvedbe pogodbenih obveznosti</w:t>
      </w:r>
      <w:r w:rsidR="00D02AD0">
        <w:rPr>
          <w:rFonts w:ascii="Times New Roman" w:hAnsi="Times New Roman" w:cs="Arial"/>
          <w:b/>
          <w:szCs w:val="20"/>
          <w:lang w:eastAsia="x-none"/>
        </w:rPr>
        <w:t xml:space="preserve"> </w:t>
      </w:r>
      <w:r w:rsidR="00E94856">
        <w:rPr>
          <w:rFonts w:ascii="Times New Roman" w:hAnsi="Times New Roman" w:cs="Arial"/>
          <w:b/>
          <w:szCs w:val="20"/>
          <w:lang w:eastAsia="x-none"/>
        </w:rPr>
        <w:t xml:space="preserve">v skladu z </w:t>
      </w:r>
      <w:r>
        <w:rPr>
          <w:rFonts w:ascii="Times New Roman" w:hAnsi="Times New Roman" w:cs="Arial"/>
          <w:b/>
          <w:szCs w:val="20"/>
          <w:lang w:val="x-none" w:eastAsia="x-none"/>
        </w:rPr>
        <w:t xml:space="preserve"> (OBR-</w:t>
      </w:r>
      <w:r>
        <w:rPr>
          <w:rFonts w:ascii="Times New Roman" w:hAnsi="Times New Roman" w:cs="Arial"/>
          <w:b/>
          <w:szCs w:val="20"/>
          <w:lang w:eastAsia="x-none"/>
        </w:rPr>
        <w:t>8</w:t>
      </w:r>
      <w:r w:rsidR="00FC4F0D">
        <w:rPr>
          <w:rFonts w:ascii="Times New Roman" w:hAnsi="Times New Roman" w:cs="Arial"/>
          <w:b/>
          <w:szCs w:val="20"/>
          <w:lang w:eastAsia="x-none"/>
        </w:rPr>
        <w:t>)</w:t>
      </w:r>
      <w:r w:rsidR="009074BE">
        <w:rPr>
          <w:rFonts w:ascii="Times New Roman" w:hAnsi="Times New Roman" w:cs="Arial"/>
          <w:b/>
          <w:szCs w:val="20"/>
          <w:lang w:eastAsia="x-none"/>
        </w:rPr>
        <w:t xml:space="preserve"> za vsak posamezen sklop ločeno</w:t>
      </w:r>
      <w:r w:rsidR="003F213F">
        <w:rPr>
          <w:rFonts w:ascii="Times New Roman" w:hAnsi="Times New Roman" w:cs="Arial"/>
          <w:b/>
          <w:szCs w:val="20"/>
          <w:lang w:eastAsia="x-none"/>
        </w:rPr>
        <w:t>.</w:t>
      </w:r>
    </w:p>
    <w:p w:rsidR="009C325C" w:rsidRPr="004304E6" w:rsidRDefault="009C325C" w:rsidP="009C325C">
      <w:pPr>
        <w:widowControl w:val="0"/>
        <w:tabs>
          <w:tab w:val="left" w:pos="3960"/>
        </w:tabs>
        <w:jc w:val="both"/>
        <w:rPr>
          <w:rFonts w:ascii="Times New Roman" w:hAnsi="Times New Roman"/>
          <w:strike/>
          <w:szCs w:val="20"/>
          <w:lang w:val="x-none"/>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jc w:val="both"/>
        <w:rPr>
          <w:rFonts w:ascii="Tahoma" w:hAnsi="Tahoma" w:cs="Tahoma"/>
          <w:sz w:val="20"/>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731E17" w:rsidRDefault="00731E17"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A61448" w:rsidRDefault="00A61448"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FC4F0D" w:rsidRDefault="00FC4F0D" w:rsidP="00FC4F0D">
      <w:pPr>
        <w:pStyle w:val="Telobesedila22"/>
        <w:ind w:left="0"/>
        <w:rPr>
          <w:rFonts w:ascii="Calibri" w:hAnsi="Calibri" w:cs="Calibri"/>
          <w:sz w:val="24"/>
          <w:szCs w:val="24"/>
          <w:lang w:val="sl-SI"/>
        </w:rPr>
      </w:pPr>
    </w:p>
    <w:p w:rsidR="00FC4F0D" w:rsidRDefault="00FC4F0D" w:rsidP="00FC4F0D">
      <w:pPr>
        <w:pStyle w:val="Telobesedila22"/>
        <w:ind w:left="0"/>
        <w:rPr>
          <w:rFonts w:ascii="Calibri" w:hAnsi="Calibri" w:cs="Calibri"/>
          <w:sz w:val="24"/>
          <w:szCs w:val="24"/>
          <w:lang w:val="sl-SI"/>
        </w:rPr>
      </w:pPr>
    </w:p>
    <w:p w:rsidR="00FC4F0D" w:rsidRPr="00B3667B" w:rsidRDefault="00FC4F0D" w:rsidP="00FC4F0D">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sidR="009971CB">
        <w:rPr>
          <w:rFonts w:ascii="Times New Roman" w:hAnsi="Times New Roman"/>
          <w:b/>
          <w:szCs w:val="20"/>
        </w:rPr>
        <w:t xml:space="preserve"> </w:t>
      </w:r>
    </w:p>
    <w:p w:rsidR="00FC4F0D" w:rsidRPr="00B3667B" w:rsidRDefault="00FC4F0D" w:rsidP="00FC4F0D">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FC4F0D" w:rsidRPr="00B3667B" w:rsidRDefault="00FC4F0D" w:rsidP="00FC4F0D">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FC4F0D" w:rsidRPr="00B3667B" w:rsidRDefault="00FC4F0D" w:rsidP="00FC4F0D">
      <w:pPr>
        <w:widowControl w:val="0"/>
        <w:jc w:val="both"/>
        <w:rPr>
          <w:rFonts w:ascii="Times New Roman" w:hAnsi="Times New Roman"/>
          <w:szCs w:val="20"/>
          <w:lang w:val="x-none" w:eastAsia="x-none"/>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89750B">
        <w:rPr>
          <w:rFonts w:ascii="Times New Roman" w:hAnsi="Times New Roman"/>
          <w:b/>
          <w:sz w:val="22"/>
          <w:szCs w:val="22"/>
        </w:rPr>
        <w:t>MS licence</w:t>
      </w:r>
      <w:r w:rsidR="00CB4D3A">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FC4F0D" w:rsidRPr="00B3667B" w:rsidRDefault="00FC4F0D" w:rsidP="00FC4F0D">
      <w:pPr>
        <w:widowControl w:val="0"/>
        <w:jc w:val="both"/>
        <w:rPr>
          <w:rFonts w:ascii="Times New Roman" w:hAnsi="Times New Roman"/>
          <w:sz w:val="22"/>
          <w:szCs w:val="22"/>
        </w:rPr>
      </w:pPr>
    </w:p>
    <w:p w:rsidR="000A36A5"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sidR="00CD505D">
        <w:rPr>
          <w:rFonts w:ascii="Times New Roman" w:hAnsi="Times New Roman"/>
          <w:sz w:val="22"/>
          <w:szCs w:val="22"/>
        </w:rPr>
        <w:t>5</w:t>
      </w:r>
      <w:r w:rsidR="00F236EE">
        <w:rPr>
          <w:rFonts w:ascii="Times New Roman" w:hAnsi="Times New Roman"/>
          <w:sz w:val="22"/>
          <w:szCs w:val="22"/>
        </w:rPr>
        <w:t xml:space="preserve">% pogodbene vrednosti v </w:t>
      </w:r>
      <w:r w:rsidRPr="002638C5">
        <w:rPr>
          <w:rFonts w:ascii="Times New Roman" w:hAnsi="Times New Roman"/>
          <w:sz w:val="22"/>
          <w:szCs w:val="22"/>
        </w:rPr>
        <w:t>EUR</w:t>
      </w:r>
      <w:r w:rsidR="00F236EE">
        <w:rPr>
          <w:rFonts w:ascii="Times New Roman" w:hAnsi="Times New Roman"/>
          <w:sz w:val="22"/>
          <w:szCs w:val="22"/>
        </w:rPr>
        <w:t xml:space="preserve"> z DDV</w:t>
      </w:r>
      <w:r w:rsidR="000A36A5" w:rsidRPr="002638C5">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FC4F0D" w:rsidRPr="00B3667B" w:rsidRDefault="00FC4F0D" w:rsidP="00FC4F0D">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 ki bo unovčena  v naslednjih primerih:</w:t>
      </w:r>
    </w:p>
    <w:p w:rsidR="00FC4F0D" w:rsidRPr="00B3667B" w:rsidRDefault="00FC4F0D" w:rsidP="00CA577C">
      <w:pPr>
        <w:widowControl w:val="0"/>
        <w:numPr>
          <w:ilvl w:val="0"/>
          <w:numId w:val="20"/>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FC4F0D" w:rsidRDefault="00FC4F0D" w:rsidP="00CA577C">
      <w:pPr>
        <w:widowControl w:val="0"/>
        <w:numPr>
          <w:ilvl w:val="0"/>
          <w:numId w:val="20"/>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sidR="000A36A5">
        <w:rPr>
          <w:rFonts w:ascii="Times New Roman" w:hAnsi="Times New Roman"/>
          <w:sz w:val="22"/>
          <w:szCs w:val="22"/>
        </w:rPr>
        <w:t>opravljena storitev</w:t>
      </w:r>
      <w:r w:rsidRPr="00B3667B">
        <w:rPr>
          <w:rFonts w:ascii="Times New Roman" w:hAnsi="Times New Roman"/>
          <w:sz w:val="22"/>
          <w:szCs w:val="22"/>
        </w:rPr>
        <w:t xml:space="preserve"> tudi delno ne zad</w:t>
      </w:r>
      <w:r w:rsidR="000A36A5">
        <w:rPr>
          <w:rFonts w:ascii="Times New Roman" w:hAnsi="Times New Roman"/>
          <w:sz w:val="22"/>
          <w:szCs w:val="22"/>
        </w:rPr>
        <w:t xml:space="preserve">ostuje pogodbenim zahtevam   </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FC4F0D" w:rsidRDefault="00FC4F0D" w:rsidP="00FC4F0D">
      <w:pPr>
        <w:widowControl w:val="0"/>
        <w:jc w:val="center"/>
        <w:rPr>
          <w:rFonts w:ascii="Times New Roman" w:hAnsi="Times New Roman"/>
          <w:sz w:val="22"/>
          <w:szCs w:val="22"/>
        </w:rPr>
      </w:pPr>
    </w:p>
    <w:p w:rsidR="00FC4F0D" w:rsidRPr="00B3667B" w:rsidRDefault="00FC4F0D" w:rsidP="00FC4F0D">
      <w:pPr>
        <w:widowControl w:val="0"/>
        <w:jc w:val="center"/>
        <w:rPr>
          <w:rFonts w:ascii="Times New Roman" w:hAnsi="Times New Roman"/>
          <w:sz w:val="22"/>
          <w:szCs w:val="22"/>
        </w:rPr>
      </w:pPr>
    </w:p>
    <w:p w:rsidR="00FC4F0D" w:rsidRDefault="00FC4F0D" w:rsidP="00FC4F0D">
      <w:pPr>
        <w:widowControl w:val="0"/>
        <w:jc w:val="both"/>
        <w:rPr>
          <w:rFonts w:ascii="Times New Roman" w:hAnsi="Times New Roman"/>
          <w:i/>
          <w:color w:val="3366FF"/>
          <w:sz w:val="22"/>
          <w:szCs w:val="22"/>
          <w:u w:val="single"/>
        </w:rPr>
      </w:pPr>
    </w:p>
    <w:p w:rsidR="00FC4F0D" w:rsidRPr="00E9516B" w:rsidRDefault="00FC4F0D" w:rsidP="00FC4F0D">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9516B" w:rsidRDefault="00E9516B" w:rsidP="00F73AD4">
      <w:pPr>
        <w:autoSpaceDE w:val="0"/>
        <w:autoSpaceDN w:val="0"/>
        <w:adjustRightInd w:val="0"/>
        <w:jc w:val="both"/>
        <w:rPr>
          <w:rFonts w:ascii="Times New Roman" w:hAnsi="Times New Roman"/>
        </w:rPr>
      </w:pPr>
    </w:p>
    <w:p w:rsidR="00E9516B" w:rsidRDefault="00E9516B" w:rsidP="00F73AD4">
      <w:pPr>
        <w:autoSpaceDE w:val="0"/>
        <w:autoSpaceDN w:val="0"/>
        <w:adjustRightInd w:val="0"/>
        <w:jc w:val="both"/>
        <w:rPr>
          <w:rFonts w:ascii="Times New Roman" w:hAnsi="Times New Roman"/>
        </w:rPr>
      </w:pPr>
    </w:p>
    <w:p w:rsidR="00F73AD4"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r w:rsidR="006307D8">
        <w:rPr>
          <w:rFonts w:ascii="Times New Roman" w:hAnsi="Times New Roman"/>
        </w:rPr>
        <w:t xml:space="preserve">                              </w:t>
      </w:r>
    </w:p>
    <w:p w:rsidR="00690F6C" w:rsidRPr="00E9516B" w:rsidRDefault="00690F6C" w:rsidP="00F73AD4">
      <w:pPr>
        <w:autoSpaceDE w:val="0"/>
        <w:autoSpaceDN w:val="0"/>
        <w:adjustRightInd w:val="0"/>
        <w:jc w:val="both"/>
        <w:rPr>
          <w:rFonts w:ascii="Times New Roman" w:hAnsi="Times New Roman"/>
        </w:rPr>
      </w:pPr>
      <w:bookmarkStart w:id="99" w:name="_GoBack"/>
      <w:bookmarkEnd w:id="99"/>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OBR- 9</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 </w:t>
      </w:r>
      <w:r w:rsidR="00B2416E">
        <w:rPr>
          <w:rFonts w:ascii="Times New Roman" w:hAnsi="Times New Roman"/>
          <w:b/>
          <w:szCs w:val="20"/>
        </w:rPr>
        <w:t>JN37/2019</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5165A6">
        <w:rPr>
          <w:rFonts w:ascii="Times New Roman" w:hAnsi="Times New Roman"/>
          <w:b/>
          <w:szCs w:val="20"/>
        </w:rPr>
        <w:t>22.10.2019</w:t>
      </w:r>
    </w:p>
    <w:p w:rsidR="00FC4F0D" w:rsidRDefault="00FC4F0D" w:rsidP="00FC4F0D">
      <w:pPr>
        <w:pStyle w:val="Telobesedila22"/>
        <w:ind w:left="0"/>
        <w:rPr>
          <w:rFonts w:ascii="Calibri" w:hAnsi="Calibri" w:cs="Calibri"/>
          <w:sz w:val="24"/>
          <w:szCs w:val="24"/>
          <w:lang w:val="sl-SI"/>
        </w:rPr>
      </w:pPr>
    </w:p>
    <w:p w:rsidR="00FC4F0D" w:rsidRDefault="00FC4F0D" w:rsidP="00FC4F0D">
      <w:pPr>
        <w:widowControl w:val="0"/>
        <w:jc w:val="both"/>
        <w:rPr>
          <w:rFonts w:ascii="Times New Roman" w:hAnsi="Times New Roman" w:cs="Arial"/>
          <w:b/>
          <w:szCs w:val="20"/>
        </w:rPr>
      </w:pPr>
    </w:p>
    <w:p w:rsidR="00FC4F0D" w:rsidRDefault="00FC4F0D" w:rsidP="00F94E83">
      <w:pPr>
        <w:widowControl w:val="0"/>
        <w:jc w:val="center"/>
        <w:rPr>
          <w:rFonts w:ascii="Times New Roman" w:hAnsi="Times New Roman" w:cs="Arial"/>
          <w:b/>
          <w:szCs w:val="20"/>
        </w:rPr>
      </w:pPr>
    </w:p>
    <w:p w:rsidR="00FC4F0D" w:rsidRPr="00B86FFC" w:rsidRDefault="00FC4F0D" w:rsidP="00F94E83">
      <w:pPr>
        <w:widowControl w:val="0"/>
        <w:jc w:val="center"/>
        <w:rPr>
          <w:rFonts w:ascii="Times New Roman" w:hAnsi="Times New Roman" w:cs="Arial"/>
          <w:b/>
          <w:szCs w:val="20"/>
        </w:rPr>
      </w:pPr>
      <w:r w:rsidRPr="00B86FFC">
        <w:rPr>
          <w:rFonts w:ascii="Times New Roman" w:hAnsi="Times New Roman" w:cs="Arial"/>
          <w:b/>
          <w:szCs w:val="20"/>
        </w:rPr>
        <w:t>NALOG ZA PLAČILO</w:t>
      </w:r>
    </w:p>
    <w:p w:rsidR="00FC4F0D" w:rsidRPr="00B86FFC" w:rsidRDefault="00FC4F0D" w:rsidP="00FC4F0D">
      <w:pPr>
        <w:widowControl w:val="0"/>
        <w:jc w:val="both"/>
        <w:rPr>
          <w:rFonts w:ascii="Times New Roman" w:hAnsi="Times New Roman" w:cs="Arial"/>
          <w:b/>
          <w:szCs w:val="20"/>
        </w:rPr>
      </w:pPr>
    </w:p>
    <w:p w:rsidR="00FC4F0D" w:rsidRPr="00B86FFC" w:rsidRDefault="0089750B" w:rsidP="00F94E83">
      <w:pPr>
        <w:widowControl w:val="0"/>
        <w:jc w:val="center"/>
        <w:rPr>
          <w:rFonts w:ascii="Times New Roman" w:hAnsi="Times New Roman" w:cs="Arial"/>
          <w:b/>
          <w:szCs w:val="20"/>
        </w:rPr>
      </w:pPr>
      <w:r>
        <w:rPr>
          <w:rFonts w:ascii="Times New Roman" w:hAnsi="Times New Roman" w:cs="Arial"/>
          <w:b/>
          <w:szCs w:val="20"/>
        </w:rPr>
        <w:t>MS licence</w:t>
      </w: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FC4F0D" w:rsidRPr="00B86FFC" w:rsidRDefault="00FC4F0D" w:rsidP="00FC4F0D">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FC4F0D" w:rsidRPr="00B86FFC" w:rsidRDefault="00FC4F0D" w:rsidP="00FC4F0D">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rsidR="00FC4F0D" w:rsidRPr="00B86FFC" w:rsidRDefault="00FC4F0D" w:rsidP="00FC4F0D">
      <w:pPr>
        <w:widowControl w:val="0"/>
        <w:jc w:val="both"/>
        <w:rPr>
          <w:rFonts w:ascii="Times New Roman" w:hAnsi="Times New Roman" w:cs="Arial"/>
          <w:sz w:val="18"/>
          <w:szCs w:val="18"/>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za znesek </w:t>
      </w:r>
      <w:r w:rsidR="00853FF5">
        <w:rPr>
          <w:rFonts w:ascii="Times New Roman" w:hAnsi="Times New Roman" w:cs="Arial"/>
          <w:szCs w:val="20"/>
        </w:rPr>
        <w:t>__________</w:t>
      </w:r>
      <w:r w:rsidR="000A36A5">
        <w:rPr>
          <w:rFonts w:ascii="Times New Roman" w:hAnsi="Times New Roman" w:cs="Arial"/>
          <w:szCs w:val="20"/>
        </w:rPr>
        <w:t xml:space="preserve"> </w:t>
      </w:r>
      <w:r w:rsidRPr="00B86FFC">
        <w:rPr>
          <w:rFonts w:ascii="Times New Roman" w:hAnsi="Times New Roman" w:cs="Arial"/>
          <w:szCs w:val="20"/>
        </w:rPr>
        <w:t>EUR ter ta znesek nakažite v dobro računa</w:t>
      </w:r>
    </w:p>
    <w:p w:rsidR="00FC4F0D" w:rsidRPr="00B86FFC" w:rsidRDefault="00FC4F0D" w:rsidP="00FC4F0D">
      <w:pPr>
        <w:widowControl w:val="0"/>
        <w:jc w:val="both"/>
        <w:rPr>
          <w:rFonts w:ascii="Times New Roman" w:hAnsi="Times New Roman" w:cs="Arial"/>
          <w:szCs w:val="20"/>
        </w:rPr>
      </w:pPr>
    </w:p>
    <w:p w:rsidR="00FC4F0D"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                                                                        </w:t>
      </w:r>
    </w:p>
    <w:p w:rsidR="00FC4F0D" w:rsidRPr="00B86FFC" w:rsidRDefault="00FC4F0D" w:rsidP="00FC4F0D">
      <w:pPr>
        <w:widowControl w:val="0"/>
        <w:jc w:val="both"/>
        <w:rPr>
          <w:rFonts w:ascii="Times New Roman" w:hAnsi="Times New Roman" w:cs="Arial"/>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FC4F0D" w:rsidRPr="00E9516B" w:rsidRDefault="00FC4F0D" w:rsidP="00FC4F0D">
      <w:pPr>
        <w:jc w:val="both"/>
        <w:rPr>
          <w:rFonts w:ascii="Times New Roman" w:hAnsi="Times New Roman"/>
          <w:b/>
          <w:szCs w:val="20"/>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6D17ED" w:rsidRPr="007113CA" w:rsidRDefault="006D17ED" w:rsidP="00064945">
      <w:pPr>
        <w:rPr>
          <w:rFonts w:ascii="Times New Roman" w:hAnsi="Times New Roman"/>
        </w:rPr>
      </w:pPr>
    </w:p>
    <w:sectPr w:rsidR="006D17ED" w:rsidRPr="007113CA" w:rsidSect="008D1A27">
      <w:headerReference w:type="default" r:id="rId22"/>
      <w:footerReference w:type="default" r:id="rId23"/>
      <w:headerReference w:type="first" r:id="rId24"/>
      <w:footerReference w:type="first" r:id="rId25"/>
      <w:pgSz w:w="11906" w:h="16838" w:code="9"/>
      <w:pgMar w:top="964"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9F2" w:rsidRDefault="00AA49F2">
      <w:r>
        <w:separator/>
      </w:r>
    </w:p>
  </w:endnote>
  <w:endnote w:type="continuationSeparator" w:id="0">
    <w:p w:rsidR="00AA49F2" w:rsidRDefault="00AA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EE"/>
    <w:family w:val="auto"/>
    <w:pitch w:val="default"/>
  </w:font>
  <w:font w:name="OpenSymbol">
    <w:altName w:val="Arial Unicode MS"/>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9F2" w:rsidRDefault="00AA49F2" w:rsidP="005B688F">
    <w:pPr>
      <w:pStyle w:val="Noga"/>
      <w:jc w:val="center"/>
    </w:pPr>
  </w:p>
  <w:p w:rsidR="00AA49F2" w:rsidRDefault="00AA49F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9F2" w:rsidRDefault="00AA49F2" w:rsidP="008D1A27">
    <w:pPr>
      <w:pStyle w:val="Noga"/>
      <w:ind w:left="-851" w:right="-1134"/>
    </w:pPr>
    <w:r>
      <w:rPr>
        <w:noProof/>
      </w:rPr>
      <w:drawing>
        <wp:anchor distT="0" distB="0" distL="114300" distR="114300" simplePos="0" relativeHeight="251664896" behindDoc="1" locked="0" layoutInCell="1" allowOverlap="1" wp14:anchorId="4683D0E9" wp14:editId="49F254A2">
          <wp:simplePos x="0" y="0"/>
          <wp:positionH relativeFrom="column">
            <wp:posOffset>-366395</wp:posOffset>
          </wp:positionH>
          <wp:positionV relativeFrom="paragraph">
            <wp:posOffset>10152380</wp:posOffset>
          </wp:positionV>
          <wp:extent cx="7124700" cy="659765"/>
          <wp:effectExtent l="0" t="0" r="0" b="6985"/>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872" behindDoc="1" locked="0" layoutInCell="1" allowOverlap="1" wp14:anchorId="70A5AA75" wp14:editId="1E894204">
          <wp:simplePos x="0" y="0"/>
          <wp:positionH relativeFrom="column">
            <wp:posOffset>460375</wp:posOffset>
          </wp:positionH>
          <wp:positionV relativeFrom="paragraph">
            <wp:posOffset>10152380</wp:posOffset>
          </wp:positionV>
          <wp:extent cx="7124700" cy="659765"/>
          <wp:effectExtent l="0" t="0" r="0" b="6985"/>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848" behindDoc="1" locked="0" layoutInCell="1" allowOverlap="1" wp14:anchorId="12B66281" wp14:editId="79EDBA8A">
          <wp:simplePos x="0" y="0"/>
          <wp:positionH relativeFrom="column">
            <wp:posOffset>460375</wp:posOffset>
          </wp:positionH>
          <wp:positionV relativeFrom="paragraph">
            <wp:posOffset>10152380</wp:posOffset>
          </wp:positionV>
          <wp:extent cx="7124700" cy="659765"/>
          <wp:effectExtent l="0" t="0" r="0" b="6985"/>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824" behindDoc="1" locked="0" layoutInCell="1" allowOverlap="1" wp14:anchorId="301A2B82" wp14:editId="7703D8F0">
          <wp:simplePos x="0" y="0"/>
          <wp:positionH relativeFrom="column">
            <wp:posOffset>460375</wp:posOffset>
          </wp:positionH>
          <wp:positionV relativeFrom="paragraph">
            <wp:posOffset>10152380</wp:posOffset>
          </wp:positionV>
          <wp:extent cx="7124700" cy="659765"/>
          <wp:effectExtent l="0" t="0" r="0" b="698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800" behindDoc="1" locked="0" layoutInCell="1" allowOverlap="1" wp14:anchorId="69A670A9" wp14:editId="313CFECD">
          <wp:simplePos x="0" y="0"/>
          <wp:positionH relativeFrom="column">
            <wp:posOffset>460375</wp:posOffset>
          </wp:positionH>
          <wp:positionV relativeFrom="paragraph">
            <wp:posOffset>10152380</wp:posOffset>
          </wp:positionV>
          <wp:extent cx="7124700" cy="659765"/>
          <wp:effectExtent l="0" t="0" r="0" b="698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28735C4">
          <wp:extent cx="7133590" cy="6667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33590" cy="66675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9F2" w:rsidRDefault="00AA49F2">
      <w:r>
        <w:separator/>
      </w:r>
    </w:p>
  </w:footnote>
  <w:footnote w:type="continuationSeparator" w:id="0">
    <w:p w:rsidR="00AA49F2" w:rsidRDefault="00AA4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9F2" w:rsidRPr="00DD6C81" w:rsidRDefault="00AA49F2" w:rsidP="005B688F">
    <w:pPr>
      <w:pStyle w:val="Glava"/>
    </w:pPr>
    <w:r>
      <w:rPr>
        <w:noProof/>
      </w:rPr>
      <mc:AlternateContent>
        <mc:Choice Requires="wps">
          <w:drawing>
            <wp:anchor distT="0" distB="0" distL="114300" distR="114300" simplePos="0" relativeHeight="251657728" behindDoc="0" locked="0" layoutInCell="0" allowOverlap="1" wp14:anchorId="382151AB" wp14:editId="7146EA41">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A49F2" w:rsidRDefault="00AA49F2">
                          <w:pPr>
                            <w:pBdr>
                              <w:bottom w:val="single" w:sz="4" w:space="1" w:color="auto"/>
                            </w:pBdr>
                          </w:pPr>
                          <w:r>
                            <w:fldChar w:fldCharType="begin"/>
                          </w:r>
                          <w:r>
                            <w:instrText>PAGE   \* MERGEFORMAT</w:instrText>
                          </w:r>
                          <w:r>
                            <w:fldChar w:fldCharType="separate"/>
                          </w:r>
                          <w:r w:rsidR="00690F6C">
                            <w:rPr>
                              <w:noProof/>
                            </w:rPr>
                            <w:t>27</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AA49F2" w:rsidRDefault="00AA49F2">
                    <w:pPr>
                      <w:pBdr>
                        <w:bottom w:val="single" w:sz="4" w:space="1" w:color="auto"/>
                      </w:pBdr>
                    </w:pPr>
                    <w:r>
                      <w:fldChar w:fldCharType="begin"/>
                    </w:r>
                    <w:r>
                      <w:instrText>PAGE   \* MERGEFORMAT</w:instrText>
                    </w:r>
                    <w:r>
                      <w:fldChar w:fldCharType="separate"/>
                    </w:r>
                    <w:r w:rsidR="00690F6C">
                      <w:rPr>
                        <w:noProof/>
                      </w:rPr>
                      <w:t>27</w:t>
                    </w:r>
                    <w:r>
                      <w:rPr>
                        <w:noProof/>
                      </w:rPr>
                      <w:fldChar w:fldCharType="end"/>
                    </w:r>
                  </w:p>
                </w:txbxContent>
              </v:textbox>
              <w10:wrap anchorx="page" anchory="page"/>
            </v:rect>
          </w:pict>
        </mc:Fallback>
      </mc:AlternateContent>
    </w:r>
    <w:r>
      <w:t xml:space="preserve">                </w:t>
    </w:r>
  </w:p>
  <w:p w:rsidR="00AA49F2" w:rsidRPr="00CB2C5C" w:rsidRDefault="00AA49F2" w:rsidP="00CB2C5C">
    <w:pPr>
      <w:pStyle w:val="Glava"/>
      <w:jc w:val="right"/>
      <w:rPr>
        <w:i/>
        <w:sz w:val="16"/>
        <w:szCs w:val="16"/>
      </w:rPr>
    </w:pPr>
  </w:p>
  <w:p w:rsidR="00AA49F2" w:rsidRPr="008D1A27" w:rsidRDefault="00AA49F2" w:rsidP="008D1A27">
    <w:pPr>
      <w:pStyle w:val="Glava"/>
      <w:jc w:val="right"/>
      <w:rPr>
        <w:i/>
        <w:sz w:val="16"/>
      </w:rPr>
    </w:pPr>
    <w:r w:rsidRPr="008D1A27">
      <w:rPr>
        <w:i/>
        <w:sz w:val="16"/>
      </w:rPr>
      <w:t>MS licence</w:t>
    </w:r>
  </w:p>
  <w:p w:rsidR="00AA49F2" w:rsidRDefault="00AA49F2" w:rsidP="00DE176D">
    <w:pPr>
      <w:pStyle w:val="Glava"/>
      <w:rPr>
        <w:sz w:val="16"/>
      </w:rPr>
    </w:pPr>
  </w:p>
  <w:p w:rsidR="00AA49F2" w:rsidRDefault="00AA49F2" w:rsidP="008D1A27">
    <w:pPr>
      <w:pStyle w:val="Glava"/>
      <w:jc w:val="center"/>
      <w:rPr>
        <w:sz w:val="16"/>
      </w:rPr>
    </w:pPr>
  </w:p>
  <w:p w:rsidR="00AA49F2" w:rsidRPr="000D467A" w:rsidRDefault="00AA49F2" w:rsidP="00DE176D">
    <w:pPr>
      <w:pStyle w:val="Glava"/>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9F2" w:rsidRDefault="00AA49F2" w:rsidP="002758FB">
    <w:pPr>
      <w:pStyle w:val="Glava"/>
      <w:ind w:left="-1418"/>
    </w:pPr>
    <w:r>
      <w:rPr>
        <w:noProof/>
      </w:rPr>
      <w:drawing>
        <wp:anchor distT="0" distB="0" distL="114300" distR="114300" simplePos="0" relativeHeight="251659776" behindDoc="1" locked="0" layoutInCell="1" allowOverlap="1" wp14:anchorId="41D7A98F" wp14:editId="09909F9B">
          <wp:simplePos x="0" y="0"/>
          <wp:positionH relativeFrom="column">
            <wp:posOffset>-619760</wp:posOffset>
          </wp:positionH>
          <wp:positionV relativeFrom="paragraph">
            <wp:posOffset>-350520</wp:posOffset>
          </wp:positionV>
          <wp:extent cx="7103110" cy="1111885"/>
          <wp:effectExtent l="0" t="0" r="254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A49F2" w:rsidRDefault="00AA49F2" w:rsidP="00DE176D">
    <w:pPr>
      <w:pStyle w:val="Glava"/>
      <w:ind w:left="-1418"/>
      <w:jc w:val="right"/>
    </w:pPr>
  </w:p>
  <w:p w:rsidR="00AA49F2" w:rsidRDefault="00AA49F2" w:rsidP="00DE176D">
    <w:pPr>
      <w:pStyle w:val="Glava"/>
      <w:ind w:left="-1418"/>
      <w:jc w:val="right"/>
    </w:pPr>
  </w:p>
  <w:p w:rsidR="00AA49F2" w:rsidRDefault="00AA49F2" w:rsidP="00DE176D">
    <w:pPr>
      <w:pStyle w:val="Glava"/>
      <w:ind w:left="-1418"/>
      <w:jc w:val="right"/>
    </w:pPr>
  </w:p>
  <w:p w:rsidR="00AA49F2" w:rsidRPr="00DD6C81" w:rsidRDefault="00AA49F2" w:rsidP="00DE176D">
    <w:pPr>
      <w:pStyle w:val="Glava"/>
      <w:ind w:left="-141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nsid w:val="0C030044"/>
    <w:multiLevelType w:val="hybridMultilevel"/>
    <w:tmpl w:val="8E781AE0"/>
    <w:lvl w:ilvl="0" w:tplc="04240005">
      <w:start w:val="1"/>
      <w:numFmt w:val="bullet"/>
      <w:lvlText w:val="o"/>
      <w:lvlJc w:val="left"/>
      <w:pPr>
        <w:ind w:left="1780" w:hanging="360"/>
      </w:pPr>
      <w:rPr>
        <w:rFonts w:ascii="Courier New" w:hAnsi="Courier New" w:cs="Courier New" w:hint="default"/>
      </w:rPr>
    </w:lvl>
    <w:lvl w:ilvl="1" w:tplc="04240003" w:tentative="1">
      <w:start w:val="1"/>
      <w:numFmt w:val="bullet"/>
      <w:lvlText w:val="o"/>
      <w:lvlJc w:val="left"/>
      <w:pPr>
        <w:ind w:left="2500" w:hanging="360"/>
      </w:pPr>
      <w:rPr>
        <w:rFonts w:ascii="Courier New" w:hAnsi="Courier New" w:cs="Courier New" w:hint="default"/>
      </w:rPr>
    </w:lvl>
    <w:lvl w:ilvl="2" w:tplc="04240005" w:tentative="1">
      <w:start w:val="1"/>
      <w:numFmt w:val="bullet"/>
      <w:lvlText w:val=""/>
      <w:lvlJc w:val="left"/>
      <w:pPr>
        <w:ind w:left="3220" w:hanging="360"/>
      </w:pPr>
      <w:rPr>
        <w:rFonts w:ascii="Wingdings" w:hAnsi="Wingdings" w:hint="default"/>
      </w:rPr>
    </w:lvl>
    <w:lvl w:ilvl="3" w:tplc="04240001" w:tentative="1">
      <w:start w:val="1"/>
      <w:numFmt w:val="bullet"/>
      <w:lvlText w:val=""/>
      <w:lvlJc w:val="left"/>
      <w:pPr>
        <w:ind w:left="3940" w:hanging="360"/>
      </w:pPr>
      <w:rPr>
        <w:rFonts w:ascii="Symbol" w:hAnsi="Symbol" w:hint="default"/>
      </w:rPr>
    </w:lvl>
    <w:lvl w:ilvl="4" w:tplc="04240003" w:tentative="1">
      <w:start w:val="1"/>
      <w:numFmt w:val="bullet"/>
      <w:lvlText w:val="o"/>
      <w:lvlJc w:val="left"/>
      <w:pPr>
        <w:ind w:left="4660" w:hanging="360"/>
      </w:pPr>
      <w:rPr>
        <w:rFonts w:ascii="Courier New" w:hAnsi="Courier New" w:cs="Courier New" w:hint="default"/>
      </w:rPr>
    </w:lvl>
    <w:lvl w:ilvl="5" w:tplc="04240005" w:tentative="1">
      <w:start w:val="1"/>
      <w:numFmt w:val="bullet"/>
      <w:lvlText w:val=""/>
      <w:lvlJc w:val="left"/>
      <w:pPr>
        <w:ind w:left="5380" w:hanging="360"/>
      </w:pPr>
      <w:rPr>
        <w:rFonts w:ascii="Wingdings" w:hAnsi="Wingdings" w:hint="default"/>
      </w:rPr>
    </w:lvl>
    <w:lvl w:ilvl="6" w:tplc="04240001" w:tentative="1">
      <w:start w:val="1"/>
      <w:numFmt w:val="bullet"/>
      <w:lvlText w:val=""/>
      <w:lvlJc w:val="left"/>
      <w:pPr>
        <w:ind w:left="6100" w:hanging="360"/>
      </w:pPr>
      <w:rPr>
        <w:rFonts w:ascii="Symbol" w:hAnsi="Symbol" w:hint="default"/>
      </w:rPr>
    </w:lvl>
    <w:lvl w:ilvl="7" w:tplc="04240003" w:tentative="1">
      <w:start w:val="1"/>
      <w:numFmt w:val="bullet"/>
      <w:lvlText w:val="o"/>
      <w:lvlJc w:val="left"/>
      <w:pPr>
        <w:ind w:left="6820" w:hanging="360"/>
      </w:pPr>
      <w:rPr>
        <w:rFonts w:ascii="Courier New" w:hAnsi="Courier New" w:cs="Courier New" w:hint="default"/>
      </w:rPr>
    </w:lvl>
    <w:lvl w:ilvl="8" w:tplc="04240005" w:tentative="1">
      <w:start w:val="1"/>
      <w:numFmt w:val="bullet"/>
      <w:lvlText w:val=""/>
      <w:lvlJc w:val="left"/>
      <w:pPr>
        <w:ind w:left="7540" w:hanging="360"/>
      </w:pPr>
      <w:rPr>
        <w:rFonts w:ascii="Wingdings" w:hAnsi="Wingdings" w:hint="default"/>
      </w:rPr>
    </w:lvl>
  </w:abstractNum>
  <w:abstractNum w:abstractNumId="12">
    <w:nsid w:val="12685540"/>
    <w:multiLevelType w:val="hybridMultilevel"/>
    <w:tmpl w:val="E60019B0"/>
    <w:lvl w:ilvl="0" w:tplc="820C77E4">
      <w:start w:val="1"/>
      <w:numFmt w:val="upperRoman"/>
      <w:lvlText w:val="%1."/>
      <w:lvlJc w:val="left"/>
      <w:pPr>
        <w:tabs>
          <w:tab w:val="num" w:pos="1080"/>
        </w:tabs>
        <w:ind w:left="1080" w:hanging="720"/>
      </w:pPr>
      <w:rPr>
        <w:rFonts w:cs="Times New Roman" w:hint="default"/>
      </w:rPr>
    </w:lvl>
    <w:lvl w:ilvl="1" w:tplc="78EA1566">
      <w:start w:val="1"/>
      <w:numFmt w:val="decimal"/>
      <w:lvlText w:val="%2."/>
      <w:lvlJc w:val="left"/>
      <w:pPr>
        <w:tabs>
          <w:tab w:val="num" w:pos="1440"/>
        </w:tabs>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7">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C2028E0"/>
    <w:multiLevelType w:val="hybridMultilevel"/>
    <w:tmpl w:val="F9420F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A8455D"/>
    <w:multiLevelType w:val="hybridMultilevel"/>
    <w:tmpl w:val="EC065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2ED134C"/>
    <w:multiLevelType w:val="hybridMultilevel"/>
    <w:tmpl w:val="E89ADC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4227086"/>
    <w:multiLevelType w:val="hybridMultilevel"/>
    <w:tmpl w:val="96B8A1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nsid w:val="2AA2546F"/>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E2CECFA"/>
    <w:multiLevelType w:val="hybridMultilevel"/>
    <w:tmpl w:val="8F6B971E"/>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7">
    <w:nsid w:val="332D1377"/>
    <w:multiLevelType w:val="hybridMultilevel"/>
    <w:tmpl w:val="705E2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351C3CA0"/>
    <w:multiLevelType w:val="hybridMultilevel"/>
    <w:tmpl w:val="B86A28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6936CCA"/>
    <w:multiLevelType w:val="hybridMultilevel"/>
    <w:tmpl w:val="285A87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nsid w:val="3A0C1BF7"/>
    <w:multiLevelType w:val="hybridMultilevel"/>
    <w:tmpl w:val="6AACD7D6"/>
    <w:lvl w:ilvl="0" w:tplc="EE583874">
      <w:start w:val="4"/>
      <w:numFmt w:val="bullet"/>
      <w:lvlText w:val="-"/>
      <w:lvlJc w:val="left"/>
      <w:pPr>
        <w:ind w:left="360" w:hanging="360"/>
      </w:pPr>
      <w:rPr>
        <w:rFonts w:ascii="Times New Roman" w:eastAsia="Times New Roman" w:hAnsi="Times New Roman" w:cs="Times New Roman" w:hint="default"/>
        <w:color w:val="auto"/>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1">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4">
    <w:nsid w:val="44A40264"/>
    <w:multiLevelType w:val="hybridMultilevel"/>
    <w:tmpl w:val="777E8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7">
    <w:nsid w:val="555731F7"/>
    <w:multiLevelType w:val="hybridMultilevel"/>
    <w:tmpl w:val="1994B54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56F54EC1"/>
    <w:multiLevelType w:val="hybridMultilevel"/>
    <w:tmpl w:val="F926B662"/>
    <w:lvl w:ilvl="0" w:tplc="EA4855AC">
      <w:start w:val="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8E349B2"/>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nsid w:val="5B8E1DA0"/>
    <w:multiLevelType w:val="hybridMultilevel"/>
    <w:tmpl w:val="931AB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nsid w:val="5C991335"/>
    <w:multiLevelType w:val="hybridMultilevel"/>
    <w:tmpl w:val="35045C04"/>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5DC52892"/>
    <w:multiLevelType w:val="hybridMultilevel"/>
    <w:tmpl w:val="E7461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5E6338BB"/>
    <w:multiLevelType w:val="hybridMultilevel"/>
    <w:tmpl w:val="4FC49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32A7BF1"/>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nsid w:val="63AC7D01"/>
    <w:multiLevelType w:val="hybridMultilevel"/>
    <w:tmpl w:val="B7F6FE1C"/>
    <w:lvl w:ilvl="0" w:tplc="0F126E4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6A0D47B2"/>
    <w:multiLevelType w:val="hybridMultilevel"/>
    <w:tmpl w:val="9078B8C8"/>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9">
    <w:nsid w:val="6B346590"/>
    <w:multiLevelType w:val="hybridMultilevel"/>
    <w:tmpl w:val="03AC2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6DE82973"/>
    <w:multiLevelType w:val="hybridMultilevel"/>
    <w:tmpl w:val="4AD8B250"/>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nsid w:val="7022142D"/>
    <w:multiLevelType w:val="hybridMultilevel"/>
    <w:tmpl w:val="C5B2F6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nsid w:val="711D2AB8"/>
    <w:multiLevelType w:val="hybridMultilevel"/>
    <w:tmpl w:val="FCF005C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nsid w:val="74E53D52"/>
    <w:multiLevelType w:val="hybridMultilevel"/>
    <w:tmpl w:val="703C4B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nsid w:val="75A45343"/>
    <w:multiLevelType w:val="hybridMultilevel"/>
    <w:tmpl w:val="F40C26B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7">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6"/>
  </w:num>
  <w:num w:numId="2">
    <w:abstractNumId w:val="55"/>
  </w:num>
  <w:num w:numId="3">
    <w:abstractNumId w:val="31"/>
  </w:num>
  <w:num w:numId="4">
    <w:abstractNumId w:val="57"/>
  </w:num>
  <w:num w:numId="5">
    <w:abstractNumId w:val="36"/>
  </w:num>
  <w:num w:numId="6">
    <w:abstractNumId w:val="14"/>
  </w:num>
  <w:num w:numId="7">
    <w:abstractNumId w:val="15"/>
  </w:num>
  <w:num w:numId="8">
    <w:abstractNumId w:val="13"/>
  </w:num>
  <w:num w:numId="9">
    <w:abstractNumId w:val="50"/>
  </w:num>
  <w:num w:numId="10">
    <w:abstractNumId w:val="40"/>
  </w:num>
  <w:num w:numId="11">
    <w:abstractNumId w:val="54"/>
  </w:num>
  <w:num w:numId="12">
    <w:abstractNumId w:val="47"/>
  </w:num>
  <w:num w:numId="13">
    <w:abstractNumId w:val="33"/>
  </w:num>
  <w:num w:numId="14">
    <w:abstractNumId w:val="56"/>
  </w:num>
  <w:num w:numId="15">
    <w:abstractNumId w:val="23"/>
  </w:num>
  <w:num w:numId="16">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7"/>
  </w:num>
  <w:num w:numId="19">
    <w:abstractNumId w:val="32"/>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abstractNumId w:val="12"/>
  </w:num>
  <w:num w:numId="22">
    <w:abstractNumId w:val="24"/>
  </w:num>
  <w:num w:numId="23">
    <w:abstractNumId w:val="39"/>
  </w:num>
  <w:num w:numId="24">
    <w:abstractNumId w:val="45"/>
  </w:num>
  <w:num w:numId="25">
    <w:abstractNumId w:val="42"/>
  </w:num>
  <w:num w:numId="26">
    <w:abstractNumId w:val="37"/>
  </w:num>
  <w:num w:numId="27">
    <w:abstractNumId w:val="46"/>
  </w:num>
  <w:num w:numId="28">
    <w:abstractNumId w:val="18"/>
  </w:num>
  <w:num w:numId="29">
    <w:abstractNumId w:val="30"/>
  </w:num>
  <w:num w:numId="30">
    <w:abstractNumId w:val="42"/>
    <w:lvlOverride w:ilvl="0"/>
    <w:lvlOverride w:ilvl="1">
      <w:startOverride w:val="1"/>
    </w:lvlOverride>
    <w:lvlOverride w:ilvl="2"/>
    <w:lvlOverride w:ilvl="3"/>
    <w:lvlOverride w:ilvl="4"/>
    <w:lvlOverride w:ilvl="5"/>
    <w:lvlOverride w:ilvl="6"/>
    <w:lvlOverride w:ilvl="7"/>
    <w:lvlOverride w:ilvl="8"/>
  </w:num>
  <w:num w:numId="31">
    <w:abstractNumId w:val="38"/>
  </w:num>
  <w:num w:numId="32">
    <w:abstractNumId w:val="19"/>
  </w:num>
  <w:num w:numId="33">
    <w:abstractNumId w:val="27"/>
  </w:num>
  <w:num w:numId="34">
    <w:abstractNumId w:val="34"/>
  </w:num>
  <w:num w:numId="35">
    <w:abstractNumId w:val="21"/>
  </w:num>
  <w:num w:numId="36">
    <w:abstractNumId w:val="35"/>
  </w:num>
  <w:num w:numId="37">
    <w:abstractNumId w:val="11"/>
  </w:num>
  <w:num w:numId="38">
    <w:abstractNumId w:val="44"/>
  </w:num>
  <w:num w:numId="39">
    <w:abstractNumId w:val="22"/>
  </w:num>
  <w:num w:numId="40">
    <w:abstractNumId w:val="51"/>
  </w:num>
  <w:num w:numId="41">
    <w:abstractNumId w:val="53"/>
  </w:num>
  <w:num w:numId="42">
    <w:abstractNumId w:val="43"/>
  </w:num>
  <w:num w:numId="43">
    <w:abstractNumId w:val="52"/>
  </w:num>
  <w:num w:numId="44">
    <w:abstractNumId w:val="49"/>
  </w:num>
  <w:num w:numId="45">
    <w:abstractNumId w:val="41"/>
  </w:num>
  <w:num w:numId="46">
    <w:abstractNumId w:val="29"/>
  </w:num>
  <w:num w:numId="47">
    <w:abstractNumId w:val="26"/>
    <w:lvlOverride w:ilvl="0">
      <w:startOverride w:val="1"/>
    </w:lvlOverride>
    <w:lvlOverride w:ilvl="1"/>
    <w:lvlOverride w:ilvl="2"/>
    <w:lvlOverride w:ilvl="3"/>
    <w:lvlOverride w:ilvl="4"/>
    <w:lvlOverride w:ilvl="5"/>
    <w:lvlOverride w:ilvl="6"/>
    <w:lvlOverride w:ilvl="7"/>
    <w:lvlOverride w:ilvl="8"/>
  </w:num>
  <w:num w:numId="48">
    <w:abstractNumId w:val="28"/>
  </w:num>
  <w:num w:numId="49">
    <w:abstractNumId w:val="20"/>
  </w:num>
  <w:num w:numId="50">
    <w:abstractNumId w:val="4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4E2"/>
    <w:rsid w:val="000011FF"/>
    <w:rsid w:val="00001544"/>
    <w:rsid w:val="00001AC1"/>
    <w:rsid w:val="00001FCA"/>
    <w:rsid w:val="000032D0"/>
    <w:rsid w:val="0000498B"/>
    <w:rsid w:val="00005994"/>
    <w:rsid w:val="00005B73"/>
    <w:rsid w:val="000071DF"/>
    <w:rsid w:val="00007A79"/>
    <w:rsid w:val="00007CEC"/>
    <w:rsid w:val="00007F0C"/>
    <w:rsid w:val="00010A61"/>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42D7"/>
    <w:rsid w:val="000252D8"/>
    <w:rsid w:val="00025FF8"/>
    <w:rsid w:val="000268AA"/>
    <w:rsid w:val="00027B70"/>
    <w:rsid w:val="00030E62"/>
    <w:rsid w:val="000312EB"/>
    <w:rsid w:val="00031F36"/>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271D"/>
    <w:rsid w:val="000432F3"/>
    <w:rsid w:val="000447F1"/>
    <w:rsid w:val="00045514"/>
    <w:rsid w:val="00045920"/>
    <w:rsid w:val="000461B7"/>
    <w:rsid w:val="00046399"/>
    <w:rsid w:val="000476EE"/>
    <w:rsid w:val="000503D6"/>
    <w:rsid w:val="00050995"/>
    <w:rsid w:val="00050FFC"/>
    <w:rsid w:val="0005127A"/>
    <w:rsid w:val="00051FA8"/>
    <w:rsid w:val="00052B66"/>
    <w:rsid w:val="00053556"/>
    <w:rsid w:val="00053943"/>
    <w:rsid w:val="00054894"/>
    <w:rsid w:val="00054949"/>
    <w:rsid w:val="000553F6"/>
    <w:rsid w:val="000558C0"/>
    <w:rsid w:val="0005602F"/>
    <w:rsid w:val="00056A2A"/>
    <w:rsid w:val="00056EDE"/>
    <w:rsid w:val="000572B5"/>
    <w:rsid w:val="00057ADB"/>
    <w:rsid w:val="000608A7"/>
    <w:rsid w:val="00060B46"/>
    <w:rsid w:val="00060FEE"/>
    <w:rsid w:val="0006176A"/>
    <w:rsid w:val="00061E28"/>
    <w:rsid w:val="0006370D"/>
    <w:rsid w:val="00063D17"/>
    <w:rsid w:val="0006458A"/>
    <w:rsid w:val="00064945"/>
    <w:rsid w:val="00064D19"/>
    <w:rsid w:val="00065032"/>
    <w:rsid w:val="00065EF7"/>
    <w:rsid w:val="00066373"/>
    <w:rsid w:val="000667EB"/>
    <w:rsid w:val="000669B9"/>
    <w:rsid w:val="00066BB9"/>
    <w:rsid w:val="00070E06"/>
    <w:rsid w:val="00071ABA"/>
    <w:rsid w:val="00072197"/>
    <w:rsid w:val="00072534"/>
    <w:rsid w:val="00073626"/>
    <w:rsid w:val="000751B4"/>
    <w:rsid w:val="000757EF"/>
    <w:rsid w:val="0007657A"/>
    <w:rsid w:val="00077E00"/>
    <w:rsid w:val="00077FD3"/>
    <w:rsid w:val="00082914"/>
    <w:rsid w:val="00083E51"/>
    <w:rsid w:val="00084929"/>
    <w:rsid w:val="00087555"/>
    <w:rsid w:val="00091220"/>
    <w:rsid w:val="000913AB"/>
    <w:rsid w:val="0009212C"/>
    <w:rsid w:val="000957C7"/>
    <w:rsid w:val="00096101"/>
    <w:rsid w:val="000A0B42"/>
    <w:rsid w:val="000A3436"/>
    <w:rsid w:val="000A35AF"/>
    <w:rsid w:val="000A36A5"/>
    <w:rsid w:val="000A381C"/>
    <w:rsid w:val="000A3CA7"/>
    <w:rsid w:val="000A4682"/>
    <w:rsid w:val="000A6BE1"/>
    <w:rsid w:val="000A6C1C"/>
    <w:rsid w:val="000A6E2A"/>
    <w:rsid w:val="000B0646"/>
    <w:rsid w:val="000B0E7C"/>
    <w:rsid w:val="000B1ADC"/>
    <w:rsid w:val="000B26E1"/>
    <w:rsid w:val="000B3525"/>
    <w:rsid w:val="000B37E9"/>
    <w:rsid w:val="000B3F0E"/>
    <w:rsid w:val="000B57E7"/>
    <w:rsid w:val="000B5C1F"/>
    <w:rsid w:val="000B60FC"/>
    <w:rsid w:val="000B6936"/>
    <w:rsid w:val="000B7F92"/>
    <w:rsid w:val="000C089A"/>
    <w:rsid w:val="000C247F"/>
    <w:rsid w:val="000C28C2"/>
    <w:rsid w:val="000C2948"/>
    <w:rsid w:val="000C36A0"/>
    <w:rsid w:val="000C3740"/>
    <w:rsid w:val="000C4042"/>
    <w:rsid w:val="000C45C2"/>
    <w:rsid w:val="000C49D0"/>
    <w:rsid w:val="000C4AF2"/>
    <w:rsid w:val="000D09B4"/>
    <w:rsid w:val="000D0E36"/>
    <w:rsid w:val="000D1809"/>
    <w:rsid w:val="000D1935"/>
    <w:rsid w:val="000D1BFC"/>
    <w:rsid w:val="000D1E5D"/>
    <w:rsid w:val="000D1F8F"/>
    <w:rsid w:val="000D23C3"/>
    <w:rsid w:val="000D2B4B"/>
    <w:rsid w:val="000D2DD1"/>
    <w:rsid w:val="000D354C"/>
    <w:rsid w:val="000D35E0"/>
    <w:rsid w:val="000D3C3D"/>
    <w:rsid w:val="000D467A"/>
    <w:rsid w:val="000D5E23"/>
    <w:rsid w:val="000D660F"/>
    <w:rsid w:val="000D67BB"/>
    <w:rsid w:val="000E0242"/>
    <w:rsid w:val="000E07A1"/>
    <w:rsid w:val="000E1566"/>
    <w:rsid w:val="000E1A5C"/>
    <w:rsid w:val="000E1BFC"/>
    <w:rsid w:val="000E3F10"/>
    <w:rsid w:val="000E447F"/>
    <w:rsid w:val="000E4E2E"/>
    <w:rsid w:val="000E568D"/>
    <w:rsid w:val="000E74A9"/>
    <w:rsid w:val="000E7819"/>
    <w:rsid w:val="000E7C20"/>
    <w:rsid w:val="000F1155"/>
    <w:rsid w:val="000F3B88"/>
    <w:rsid w:val="000F4CE1"/>
    <w:rsid w:val="000F58F3"/>
    <w:rsid w:val="000F5AF4"/>
    <w:rsid w:val="000F6CBE"/>
    <w:rsid w:val="000F7959"/>
    <w:rsid w:val="001001DC"/>
    <w:rsid w:val="00101993"/>
    <w:rsid w:val="00102BAB"/>
    <w:rsid w:val="00103849"/>
    <w:rsid w:val="00103B5E"/>
    <w:rsid w:val="00104438"/>
    <w:rsid w:val="001065CC"/>
    <w:rsid w:val="001078A1"/>
    <w:rsid w:val="0011073B"/>
    <w:rsid w:val="00110FB5"/>
    <w:rsid w:val="001114EF"/>
    <w:rsid w:val="001115FB"/>
    <w:rsid w:val="0011412B"/>
    <w:rsid w:val="001141DC"/>
    <w:rsid w:val="00114946"/>
    <w:rsid w:val="00116E0A"/>
    <w:rsid w:val="0011798F"/>
    <w:rsid w:val="00120269"/>
    <w:rsid w:val="00120EEA"/>
    <w:rsid w:val="00122858"/>
    <w:rsid w:val="0012361A"/>
    <w:rsid w:val="00123767"/>
    <w:rsid w:val="00123D2A"/>
    <w:rsid w:val="001241B8"/>
    <w:rsid w:val="001243F1"/>
    <w:rsid w:val="00125BAF"/>
    <w:rsid w:val="00125ECD"/>
    <w:rsid w:val="001260F9"/>
    <w:rsid w:val="00126198"/>
    <w:rsid w:val="00126F57"/>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A74"/>
    <w:rsid w:val="00143207"/>
    <w:rsid w:val="00143729"/>
    <w:rsid w:val="00143A79"/>
    <w:rsid w:val="00144F39"/>
    <w:rsid w:val="0014530D"/>
    <w:rsid w:val="00146EED"/>
    <w:rsid w:val="00147FC8"/>
    <w:rsid w:val="00150315"/>
    <w:rsid w:val="0015033A"/>
    <w:rsid w:val="00150D0C"/>
    <w:rsid w:val="00151A85"/>
    <w:rsid w:val="001521A5"/>
    <w:rsid w:val="0015246F"/>
    <w:rsid w:val="001526C9"/>
    <w:rsid w:val="00153420"/>
    <w:rsid w:val="00153C41"/>
    <w:rsid w:val="00154499"/>
    <w:rsid w:val="001547E4"/>
    <w:rsid w:val="00156848"/>
    <w:rsid w:val="001574CB"/>
    <w:rsid w:val="00160781"/>
    <w:rsid w:val="00161117"/>
    <w:rsid w:val="00161355"/>
    <w:rsid w:val="00161D3A"/>
    <w:rsid w:val="0016228A"/>
    <w:rsid w:val="00162560"/>
    <w:rsid w:val="00162816"/>
    <w:rsid w:val="00162D81"/>
    <w:rsid w:val="00163C12"/>
    <w:rsid w:val="001644F5"/>
    <w:rsid w:val="001648E4"/>
    <w:rsid w:val="00164F49"/>
    <w:rsid w:val="001653E4"/>
    <w:rsid w:val="00165979"/>
    <w:rsid w:val="00165E03"/>
    <w:rsid w:val="00165ED5"/>
    <w:rsid w:val="001664CF"/>
    <w:rsid w:val="00166664"/>
    <w:rsid w:val="00166AC3"/>
    <w:rsid w:val="00166C93"/>
    <w:rsid w:val="00167C85"/>
    <w:rsid w:val="00172566"/>
    <w:rsid w:val="00172F48"/>
    <w:rsid w:val="00175308"/>
    <w:rsid w:val="0017586D"/>
    <w:rsid w:val="00175B36"/>
    <w:rsid w:val="00177BC8"/>
    <w:rsid w:val="00180759"/>
    <w:rsid w:val="00181336"/>
    <w:rsid w:val="0018146E"/>
    <w:rsid w:val="001832DA"/>
    <w:rsid w:val="0018340A"/>
    <w:rsid w:val="0018369F"/>
    <w:rsid w:val="00183D43"/>
    <w:rsid w:val="00183F9B"/>
    <w:rsid w:val="00185140"/>
    <w:rsid w:val="00185A88"/>
    <w:rsid w:val="00185DA8"/>
    <w:rsid w:val="001864F1"/>
    <w:rsid w:val="00187523"/>
    <w:rsid w:val="00190BFF"/>
    <w:rsid w:val="00190CC3"/>
    <w:rsid w:val="001913F5"/>
    <w:rsid w:val="00191D9A"/>
    <w:rsid w:val="00192D58"/>
    <w:rsid w:val="00194A26"/>
    <w:rsid w:val="00195ADA"/>
    <w:rsid w:val="001961B0"/>
    <w:rsid w:val="0019640C"/>
    <w:rsid w:val="00197888"/>
    <w:rsid w:val="001A0CAB"/>
    <w:rsid w:val="001A12BB"/>
    <w:rsid w:val="001A4CA5"/>
    <w:rsid w:val="001A50A5"/>
    <w:rsid w:val="001A57EC"/>
    <w:rsid w:val="001A5D4E"/>
    <w:rsid w:val="001A6831"/>
    <w:rsid w:val="001A712E"/>
    <w:rsid w:val="001A7197"/>
    <w:rsid w:val="001A71E4"/>
    <w:rsid w:val="001A72AA"/>
    <w:rsid w:val="001B11BF"/>
    <w:rsid w:val="001B2471"/>
    <w:rsid w:val="001B50BD"/>
    <w:rsid w:val="001B6AF5"/>
    <w:rsid w:val="001B7348"/>
    <w:rsid w:val="001C0DCD"/>
    <w:rsid w:val="001C0E88"/>
    <w:rsid w:val="001C182A"/>
    <w:rsid w:val="001C1A08"/>
    <w:rsid w:val="001C25A0"/>
    <w:rsid w:val="001C296D"/>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36EB"/>
    <w:rsid w:val="001E4356"/>
    <w:rsid w:val="001E5CF0"/>
    <w:rsid w:val="001E6551"/>
    <w:rsid w:val="001E678A"/>
    <w:rsid w:val="001E7CEC"/>
    <w:rsid w:val="001E7EE5"/>
    <w:rsid w:val="001E7F0D"/>
    <w:rsid w:val="001F0AA7"/>
    <w:rsid w:val="001F141F"/>
    <w:rsid w:val="001F1921"/>
    <w:rsid w:val="001F28EF"/>
    <w:rsid w:val="001F2B4F"/>
    <w:rsid w:val="001F3AE1"/>
    <w:rsid w:val="001F4A34"/>
    <w:rsid w:val="001F705F"/>
    <w:rsid w:val="00201945"/>
    <w:rsid w:val="00201C4F"/>
    <w:rsid w:val="002027E2"/>
    <w:rsid w:val="00202CF0"/>
    <w:rsid w:val="00203EA1"/>
    <w:rsid w:val="00205389"/>
    <w:rsid w:val="002064FE"/>
    <w:rsid w:val="00210B05"/>
    <w:rsid w:val="00210C5C"/>
    <w:rsid w:val="002123F4"/>
    <w:rsid w:val="00213063"/>
    <w:rsid w:val="00214B50"/>
    <w:rsid w:val="0021506B"/>
    <w:rsid w:val="002159FA"/>
    <w:rsid w:val="00216D78"/>
    <w:rsid w:val="002173B7"/>
    <w:rsid w:val="00217E30"/>
    <w:rsid w:val="002203A3"/>
    <w:rsid w:val="00220404"/>
    <w:rsid w:val="002243AB"/>
    <w:rsid w:val="00224F17"/>
    <w:rsid w:val="002269B4"/>
    <w:rsid w:val="002304E2"/>
    <w:rsid w:val="002306D2"/>
    <w:rsid w:val="00231F3D"/>
    <w:rsid w:val="002320A8"/>
    <w:rsid w:val="00234093"/>
    <w:rsid w:val="0023448D"/>
    <w:rsid w:val="00235CAA"/>
    <w:rsid w:val="00235EDB"/>
    <w:rsid w:val="00236EF4"/>
    <w:rsid w:val="00237045"/>
    <w:rsid w:val="00240F08"/>
    <w:rsid w:val="002432A7"/>
    <w:rsid w:val="0024341B"/>
    <w:rsid w:val="00243C63"/>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619FA"/>
    <w:rsid w:val="00261F34"/>
    <w:rsid w:val="00261FBD"/>
    <w:rsid w:val="002638C5"/>
    <w:rsid w:val="00264B4E"/>
    <w:rsid w:val="00264E00"/>
    <w:rsid w:val="00265DD0"/>
    <w:rsid w:val="00266679"/>
    <w:rsid w:val="00267CF6"/>
    <w:rsid w:val="00267DFC"/>
    <w:rsid w:val="0027086E"/>
    <w:rsid w:val="00270E0D"/>
    <w:rsid w:val="00274106"/>
    <w:rsid w:val="00274FD9"/>
    <w:rsid w:val="0027537E"/>
    <w:rsid w:val="002758FB"/>
    <w:rsid w:val="00276265"/>
    <w:rsid w:val="002779A5"/>
    <w:rsid w:val="00280675"/>
    <w:rsid w:val="002819C8"/>
    <w:rsid w:val="002822EE"/>
    <w:rsid w:val="0028253D"/>
    <w:rsid w:val="002840CB"/>
    <w:rsid w:val="00285325"/>
    <w:rsid w:val="002919E8"/>
    <w:rsid w:val="002925B5"/>
    <w:rsid w:val="0029361F"/>
    <w:rsid w:val="00293FAE"/>
    <w:rsid w:val="002940A1"/>
    <w:rsid w:val="002940E9"/>
    <w:rsid w:val="00295663"/>
    <w:rsid w:val="00295B48"/>
    <w:rsid w:val="0029673C"/>
    <w:rsid w:val="002A074D"/>
    <w:rsid w:val="002A1D85"/>
    <w:rsid w:val="002A2569"/>
    <w:rsid w:val="002A3AE1"/>
    <w:rsid w:val="002A6DAC"/>
    <w:rsid w:val="002B051F"/>
    <w:rsid w:val="002B0E01"/>
    <w:rsid w:val="002B1216"/>
    <w:rsid w:val="002B2912"/>
    <w:rsid w:val="002B2E56"/>
    <w:rsid w:val="002B304B"/>
    <w:rsid w:val="002B352C"/>
    <w:rsid w:val="002B3902"/>
    <w:rsid w:val="002B6559"/>
    <w:rsid w:val="002B6E67"/>
    <w:rsid w:val="002B7363"/>
    <w:rsid w:val="002C0A43"/>
    <w:rsid w:val="002C1206"/>
    <w:rsid w:val="002C1269"/>
    <w:rsid w:val="002C1911"/>
    <w:rsid w:val="002C36D6"/>
    <w:rsid w:val="002C4668"/>
    <w:rsid w:val="002C4AC4"/>
    <w:rsid w:val="002C4F6D"/>
    <w:rsid w:val="002C55BC"/>
    <w:rsid w:val="002C5B3C"/>
    <w:rsid w:val="002C62E8"/>
    <w:rsid w:val="002C6DA1"/>
    <w:rsid w:val="002C6F4C"/>
    <w:rsid w:val="002C7833"/>
    <w:rsid w:val="002D102E"/>
    <w:rsid w:val="002D2172"/>
    <w:rsid w:val="002D3D4B"/>
    <w:rsid w:val="002D4BEE"/>
    <w:rsid w:val="002D5729"/>
    <w:rsid w:val="002D72B7"/>
    <w:rsid w:val="002E108A"/>
    <w:rsid w:val="002E1694"/>
    <w:rsid w:val="002E39F7"/>
    <w:rsid w:val="002E6088"/>
    <w:rsid w:val="002E6948"/>
    <w:rsid w:val="002E72F0"/>
    <w:rsid w:val="002E74CC"/>
    <w:rsid w:val="002F0283"/>
    <w:rsid w:val="002F15A8"/>
    <w:rsid w:val="002F1AC5"/>
    <w:rsid w:val="002F36E0"/>
    <w:rsid w:val="002F4AB2"/>
    <w:rsid w:val="002F54BC"/>
    <w:rsid w:val="002F5AD5"/>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1127"/>
    <w:rsid w:val="00313A5F"/>
    <w:rsid w:val="00313C00"/>
    <w:rsid w:val="003140AD"/>
    <w:rsid w:val="00314386"/>
    <w:rsid w:val="0031475C"/>
    <w:rsid w:val="003153D6"/>
    <w:rsid w:val="003155A0"/>
    <w:rsid w:val="00316475"/>
    <w:rsid w:val="003165D0"/>
    <w:rsid w:val="003179E0"/>
    <w:rsid w:val="00320A81"/>
    <w:rsid w:val="00320E5A"/>
    <w:rsid w:val="00320ED6"/>
    <w:rsid w:val="0032193C"/>
    <w:rsid w:val="0032217D"/>
    <w:rsid w:val="00324D5D"/>
    <w:rsid w:val="00326BE2"/>
    <w:rsid w:val="003277C2"/>
    <w:rsid w:val="00330F15"/>
    <w:rsid w:val="00331850"/>
    <w:rsid w:val="003328FE"/>
    <w:rsid w:val="00332CF2"/>
    <w:rsid w:val="00332DDA"/>
    <w:rsid w:val="00333658"/>
    <w:rsid w:val="00334B43"/>
    <w:rsid w:val="00335987"/>
    <w:rsid w:val="00335CD1"/>
    <w:rsid w:val="00336061"/>
    <w:rsid w:val="00337615"/>
    <w:rsid w:val="003377AD"/>
    <w:rsid w:val="00340121"/>
    <w:rsid w:val="0034187E"/>
    <w:rsid w:val="00341FE6"/>
    <w:rsid w:val="00342636"/>
    <w:rsid w:val="00343C68"/>
    <w:rsid w:val="00344A25"/>
    <w:rsid w:val="00344EB7"/>
    <w:rsid w:val="003451FF"/>
    <w:rsid w:val="00345A17"/>
    <w:rsid w:val="00347845"/>
    <w:rsid w:val="00350CA2"/>
    <w:rsid w:val="00352E3F"/>
    <w:rsid w:val="00353ED7"/>
    <w:rsid w:val="00353FA1"/>
    <w:rsid w:val="003549A4"/>
    <w:rsid w:val="00357449"/>
    <w:rsid w:val="00360EFA"/>
    <w:rsid w:val="003612D4"/>
    <w:rsid w:val="00361C50"/>
    <w:rsid w:val="00363907"/>
    <w:rsid w:val="00365BC9"/>
    <w:rsid w:val="00365C77"/>
    <w:rsid w:val="00367274"/>
    <w:rsid w:val="00370357"/>
    <w:rsid w:val="00370D09"/>
    <w:rsid w:val="003733F0"/>
    <w:rsid w:val="00373536"/>
    <w:rsid w:val="00373FBC"/>
    <w:rsid w:val="0037543E"/>
    <w:rsid w:val="003766ED"/>
    <w:rsid w:val="00377180"/>
    <w:rsid w:val="003800F2"/>
    <w:rsid w:val="003801E7"/>
    <w:rsid w:val="003810B4"/>
    <w:rsid w:val="00381814"/>
    <w:rsid w:val="00382913"/>
    <w:rsid w:val="00383579"/>
    <w:rsid w:val="003846B7"/>
    <w:rsid w:val="00384F0F"/>
    <w:rsid w:val="003852B4"/>
    <w:rsid w:val="00385A2F"/>
    <w:rsid w:val="003863D4"/>
    <w:rsid w:val="003874AE"/>
    <w:rsid w:val="003879D3"/>
    <w:rsid w:val="00390D8D"/>
    <w:rsid w:val="00392AD5"/>
    <w:rsid w:val="00392CA6"/>
    <w:rsid w:val="003940A2"/>
    <w:rsid w:val="003940CE"/>
    <w:rsid w:val="003944F1"/>
    <w:rsid w:val="00394756"/>
    <w:rsid w:val="003959BF"/>
    <w:rsid w:val="00395A68"/>
    <w:rsid w:val="003A0928"/>
    <w:rsid w:val="003A27BA"/>
    <w:rsid w:val="003A2C23"/>
    <w:rsid w:val="003A352A"/>
    <w:rsid w:val="003A3786"/>
    <w:rsid w:val="003A4E1E"/>
    <w:rsid w:val="003A5573"/>
    <w:rsid w:val="003A6992"/>
    <w:rsid w:val="003A7B37"/>
    <w:rsid w:val="003B232A"/>
    <w:rsid w:val="003B3474"/>
    <w:rsid w:val="003B3CFD"/>
    <w:rsid w:val="003B4D5C"/>
    <w:rsid w:val="003B6CBB"/>
    <w:rsid w:val="003B7510"/>
    <w:rsid w:val="003B79B8"/>
    <w:rsid w:val="003C1528"/>
    <w:rsid w:val="003C195E"/>
    <w:rsid w:val="003C2528"/>
    <w:rsid w:val="003C2B63"/>
    <w:rsid w:val="003C4BE4"/>
    <w:rsid w:val="003C5F79"/>
    <w:rsid w:val="003C6557"/>
    <w:rsid w:val="003C6D60"/>
    <w:rsid w:val="003D0429"/>
    <w:rsid w:val="003D0B09"/>
    <w:rsid w:val="003D1707"/>
    <w:rsid w:val="003D1727"/>
    <w:rsid w:val="003D227E"/>
    <w:rsid w:val="003D354E"/>
    <w:rsid w:val="003D4CC9"/>
    <w:rsid w:val="003D5292"/>
    <w:rsid w:val="003D75EE"/>
    <w:rsid w:val="003D762A"/>
    <w:rsid w:val="003D798D"/>
    <w:rsid w:val="003D7A88"/>
    <w:rsid w:val="003E06AD"/>
    <w:rsid w:val="003E0746"/>
    <w:rsid w:val="003E2DE0"/>
    <w:rsid w:val="003E2F5D"/>
    <w:rsid w:val="003E31C3"/>
    <w:rsid w:val="003E3375"/>
    <w:rsid w:val="003E4E72"/>
    <w:rsid w:val="003E6482"/>
    <w:rsid w:val="003F03DB"/>
    <w:rsid w:val="003F1140"/>
    <w:rsid w:val="003F169B"/>
    <w:rsid w:val="003F1AA9"/>
    <w:rsid w:val="003F1BC6"/>
    <w:rsid w:val="003F213F"/>
    <w:rsid w:val="003F23F4"/>
    <w:rsid w:val="003F23FA"/>
    <w:rsid w:val="003F2A2E"/>
    <w:rsid w:val="003F2E34"/>
    <w:rsid w:val="003F3988"/>
    <w:rsid w:val="003F4572"/>
    <w:rsid w:val="003F4870"/>
    <w:rsid w:val="003F4D65"/>
    <w:rsid w:val="003F4EF7"/>
    <w:rsid w:val="003F5005"/>
    <w:rsid w:val="003F5346"/>
    <w:rsid w:val="003F5A8B"/>
    <w:rsid w:val="003F6966"/>
    <w:rsid w:val="003F6DAC"/>
    <w:rsid w:val="004012E4"/>
    <w:rsid w:val="00402BBA"/>
    <w:rsid w:val="0040312A"/>
    <w:rsid w:val="0040356E"/>
    <w:rsid w:val="0040384F"/>
    <w:rsid w:val="004043A9"/>
    <w:rsid w:val="004044C1"/>
    <w:rsid w:val="004046CA"/>
    <w:rsid w:val="00404761"/>
    <w:rsid w:val="00404890"/>
    <w:rsid w:val="0040494E"/>
    <w:rsid w:val="0040619A"/>
    <w:rsid w:val="004069F0"/>
    <w:rsid w:val="0040793C"/>
    <w:rsid w:val="00407AC0"/>
    <w:rsid w:val="00407F1A"/>
    <w:rsid w:val="004106E8"/>
    <w:rsid w:val="00411576"/>
    <w:rsid w:val="004115F6"/>
    <w:rsid w:val="00411F7E"/>
    <w:rsid w:val="0041468B"/>
    <w:rsid w:val="00414B86"/>
    <w:rsid w:val="00416C9D"/>
    <w:rsid w:val="004215C2"/>
    <w:rsid w:val="004223EA"/>
    <w:rsid w:val="004229EC"/>
    <w:rsid w:val="00422BB1"/>
    <w:rsid w:val="004244C8"/>
    <w:rsid w:val="0042588B"/>
    <w:rsid w:val="00425F61"/>
    <w:rsid w:val="00427E38"/>
    <w:rsid w:val="004304E6"/>
    <w:rsid w:val="00430EC5"/>
    <w:rsid w:val="004314A7"/>
    <w:rsid w:val="00431A18"/>
    <w:rsid w:val="004326D7"/>
    <w:rsid w:val="00433446"/>
    <w:rsid w:val="004338A3"/>
    <w:rsid w:val="0043454B"/>
    <w:rsid w:val="004350DD"/>
    <w:rsid w:val="00436259"/>
    <w:rsid w:val="00436A36"/>
    <w:rsid w:val="00436AD5"/>
    <w:rsid w:val="00436D27"/>
    <w:rsid w:val="004405E4"/>
    <w:rsid w:val="0044148D"/>
    <w:rsid w:val="0044153A"/>
    <w:rsid w:val="00441C1E"/>
    <w:rsid w:val="004425B5"/>
    <w:rsid w:val="00442655"/>
    <w:rsid w:val="00446B2F"/>
    <w:rsid w:val="00450654"/>
    <w:rsid w:val="00450878"/>
    <w:rsid w:val="00451D71"/>
    <w:rsid w:val="00452308"/>
    <w:rsid w:val="00452957"/>
    <w:rsid w:val="00455872"/>
    <w:rsid w:val="004568D4"/>
    <w:rsid w:val="0045796F"/>
    <w:rsid w:val="00457D35"/>
    <w:rsid w:val="00457D7C"/>
    <w:rsid w:val="004627C8"/>
    <w:rsid w:val="00463D91"/>
    <w:rsid w:val="00464177"/>
    <w:rsid w:val="00465B88"/>
    <w:rsid w:val="0046625D"/>
    <w:rsid w:val="004678CC"/>
    <w:rsid w:val="004714ED"/>
    <w:rsid w:val="004716E5"/>
    <w:rsid w:val="00472A81"/>
    <w:rsid w:val="00473F02"/>
    <w:rsid w:val="00473FE4"/>
    <w:rsid w:val="00475588"/>
    <w:rsid w:val="004758D2"/>
    <w:rsid w:val="00476084"/>
    <w:rsid w:val="00477DAB"/>
    <w:rsid w:val="00477F0A"/>
    <w:rsid w:val="0048003F"/>
    <w:rsid w:val="00480977"/>
    <w:rsid w:val="00480CE8"/>
    <w:rsid w:val="00481D5B"/>
    <w:rsid w:val="0048208D"/>
    <w:rsid w:val="00482108"/>
    <w:rsid w:val="00483D13"/>
    <w:rsid w:val="004840E6"/>
    <w:rsid w:val="0048624D"/>
    <w:rsid w:val="00487D0F"/>
    <w:rsid w:val="004901F0"/>
    <w:rsid w:val="004902FE"/>
    <w:rsid w:val="00490B4B"/>
    <w:rsid w:val="0049228D"/>
    <w:rsid w:val="004928EA"/>
    <w:rsid w:val="00492982"/>
    <w:rsid w:val="00494373"/>
    <w:rsid w:val="004967BB"/>
    <w:rsid w:val="00496BF5"/>
    <w:rsid w:val="004A082E"/>
    <w:rsid w:val="004A23B2"/>
    <w:rsid w:val="004A29FC"/>
    <w:rsid w:val="004A2C00"/>
    <w:rsid w:val="004A2E46"/>
    <w:rsid w:val="004A534A"/>
    <w:rsid w:val="004A6600"/>
    <w:rsid w:val="004A6B75"/>
    <w:rsid w:val="004A72DE"/>
    <w:rsid w:val="004A76D5"/>
    <w:rsid w:val="004B5735"/>
    <w:rsid w:val="004B6560"/>
    <w:rsid w:val="004B65FD"/>
    <w:rsid w:val="004B67A9"/>
    <w:rsid w:val="004B7B0B"/>
    <w:rsid w:val="004C0819"/>
    <w:rsid w:val="004C08E3"/>
    <w:rsid w:val="004C0D1F"/>
    <w:rsid w:val="004C168A"/>
    <w:rsid w:val="004C201D"/>
    <w:rsid w:val="004C2E8C"/>
    <w:rsid w:val="004C416B"/>
    <w:rsid w:val="004C48C2"/>
    <w:rsid w:val="004C570E"/>
    <w:rsid w:val="004C6969"/>
    <w:rsid w:val="004C77F2"/>
    <w:rsid w:val="004D24B2"/>
    <w:rsid w:val="004D3DB0"/>
    <w:rsid w:val="004D4F21"/>
    <w:rsid w:val="004D5FC7"/>
    <w:rsid w:val="004D6252"/>
    <w:rsid w:val="004D627D"/>
    <w:rsid w:val="004D6FB8"/>
    <w:rsid w:val="004D7F74"/>
    <w:rsid w:val="004E0868"/>
    <w:rsid w:val="004E0E16"/>
    <w:rsid w:val="004E14FC"/>
    <w:rsid w:val="004E2653"/>
    <w:rsid w:val="004E3697"/>
    <w:rsid w:val="004E37B8"/>
    <w:rsid w:val="004E4507"/>
    <w:rsid w:val="004E5858"/>
    <w:rsid w:val="004E5BE4"/>
    <w:rsid w:val="004E6A49"/>
    <w:rsid w:val="004E6FA3"/>
    <w:rsid w:val="004E7F23"/>
    <w:rsid w:val="004E7F4A"/>
    <w:rsid w:val="004F0189"/>
    <w:rsid w:val="004F0CC7"/>
    <w:rsid w:val="004F1AC8"/>
    <w:rsid w:val="004F344C"/>
    <w:rsid w:val="004F4D8E"/>
    <w:rsid w:val="004F6366"/>
    <w:rsid w:val="004F76B3"/>
    <w:rsid w:val="004F7736"/>
    <w:rsid w:val="004F79CC"/>
    <w:rsid w:val="00500030"/>
    <w:rsid w:val="005002A7"/>
    <w:rsid w:val="005004D2"/>
    <w:rsid w:val="00500505"/>
    <w:rsid w:val="005010A2"/>
    <w:rsid w:val="005010BB"/>
    <w:rsid w:val="00501249"/>
    <w:rsid w:val="0050149A"/>
    <w:rsid w:val="00501F96"/>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65A6"/>
    <w:rsid w:val="00516C03"/>
    <w:rsid w:val="0051739C"/>
    <w:rsid w:val="0052199F"/>
    <w:rsid w:val="005226E5"/>
    <w:rsid w:val="005239AB"/>
    <w:rsid w:val="00524A14"/>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6FD5"/>
    <w:rsid w:val="00537AB7"/>
    <w:rsid w:val="00540670"/>
    <w:rsid w:val="00540A7A"/>
    <w:rsid w:val="00540F2B"/>
    <w:rsid w:val="0054133C"/>
    <w:rsid w:val="00541C2E"/>
    <w:rsid w:val="00541E70"/>
    <w:rsid w:val="00544295"/>
    <w:rsid w:val="00544AC9"/>
    <w:rsid w:val="00544D57"/>
    <w:rsid w:val="0054515B"/>
    <w:rsid w:val="00546374"/>
    <w:rsid w:val="00546693"/>
    <w:rsid w:val="005515D9"/>
    <w:rsid w:val="005526A0"/>
    <w:rsid w:val="00554219"/>
    <w:rsid w:val="005567FB"/>
    <w:rsid w:val="0056306B"/>
    <w:rsid w:val="00563919"/>
    <w:rsid w:val="00563B18"/>
    <w:rsid w:val="005651C8"/>
    <w:rsid w:val="00565340"/>
    <w:rsid w:val="005665F3"/>
    <w:rsid w:val="00566874"/>
    <w:rsid w:val="00566B4C"/>
    <w:rsid w:val="00573747"/>
    <w:rsid w:val="0057394C"/>
    <w:rsid w:val="00573BEF"/>
    <w:rsid w:val="00573C0E"/>
    <w:rsid w:val="005756D4"/>
    <w:rsid w:val="00576CCB"/>
    <w:rsid w:val="005779E9"/>
    <w:rsid w:val="00580761"/>
    <w:rsid w:val="005818BF"/>
    <w:rsid w:val="0058380A"/>
    <w:rsid w:val="00583D98"/>
    <w:rsid w:val="00584AE9"/>
    <w:rsid w:val="00585813"/>
    <w:rsid w:val="00586D5F"/>
    <w:rsid w:val="00587764"/>
    <w:rsid w:val="005907F3"/>
    <w:rsid w:val="005914BA"/>
    <w:rsid w:val="00591C70"/>
    <w:rsid w:val="0059206D"/>
    <w:rsid w:val="00592341"/>
    <w:rsid w:val="00592FB7"/>
    <w:rsid w:val="00593E75"/>
    <w:rsid w:val="0059430F"/>
    <w:rsid w:val="00594533"/>
    <w:rsid w:val="00595667"/>
    <w:rsid w:val="00597704"/>
    <w:rsid w:val="0059794F"/>
    <w:rsid w:val="005A0ED9"/>
    <w:rsid w:val="005A1A11"/>
    <w:rsid w:val="005A1A32"/>
    <w:rsid w:val="005A2115"/>
    <w:rsid w:val="005A2C1B"/>
    <w:rsid w:val="005A365C"/>
    <w:rsid w:val="005A3E23"/>
    <w:rsid w:val="005A4327"/>
    <w:rsid w:val="005A5CC0"/>
    <w:rsid w:val="005A6E40"/>
    <w:rsid w:val="005A707F"/>
    <w:rsid w:val="005A737F"/>
    <w:rsid w:val="005B05F8"/>
    <w:rsid w:val="005B0CB3"/>
    <w:rsid w:val="005B16B3"/>
    <w:rsid w:val="005B250E"/>
    <w:rsid w:val="005B275E"/>
    <w:rsid w:val="005B37D1"/>
    <w:rsid w:val="005B42AF"/>
    <w:rsid w:val="005B4C67"/>
    <w:rsid w:val="005B517E"/>
    <w:rsid w:val="005B5307"/>
    <w:rsid w:val="005B60E5"/>
    <w:rsid w:val="005B688F"/>
    <w:rsid w:val="005B79ED"/>
    <w:rsid w:val="005C002E"/>
    <w:rsid w:val="005C0A12"/>
    <w:rsid w:val="005C0C8A"/>
    <w:rsid w:val="005C1576"/>
    <w:rsid w:val="005C33CB"/>
    <w:rsid w:val="005C3B4C"/>
    <w:rsid w:val="005C4201"/>
    <w:rsid w:val="005C445D"/>
    <w:rsid w:val="005C4C65"/>
    <w:rsid w:val="005C6795"/>
    <w:rsid w:val="005D0DB9"/>
    <w:rsid w:val="005D1E72"/>
    <w:rsid w:val="005D2AD5"/>
    <w:rsid w:val="005D2B0C"/>
    <w:rsid w:val="005D3896"/>
    <w:rsid w:val="005D420E"/>
    <w:rsid w:val="005D4253"/>
    <w:rsid w:val="005D4503"/>
    <w:rsid w:val="005D57F9"/>
    <w:rsid w:val="005D619F"/>
    <w:rsid w:val="005D637B"/>
    <w:rsid w:val="005D658C"/>
    <w:rsid w:val="005D7C1C"/>
    <w:rsid w:val="005E11BA"/>
    <w:rsid w:val="005E146D"/>
    <w:rsid w:val="005E1771"/>
    <w:rsid w:val="005E20A1"/>
    <w:rsid w:val="005E2E98"/>
    <w:rsid w:val="005E42E0"/>
    <w:rsid w:val="005E46A3"/>
    <w:rsid w:val="005F01EC"/>
    <w:rsid w:val="005F0363"/>
    <w:rsid w:val="005F0429"/>
    <w:rsid w:val="005F0878"/>
    <w:rsid w:val="005F1AA5"/>
    <w:rsid w:val="005F2826"/>
    <w:rsid w:val="00600021"/>
    <w:rsid w:val="006001A8"/>
    <w:rsid w:val="006002A7"/>
    <w:rsid w:val="006004AE"/>
    <w:rsid w:val="0060147A"/>
    <w:rsid w:val="006029E5"/>
    <w:rsid w:val="0060359B"/>
    <w:rsid w:val="00603B52"/>
    <w:rsid w:val="00604EF0"/>
    <w:rsid w:val="006059EE"/>
    <w:rsid w:val="00605F26"/>
    <w:rsid w:val="006072C2"/>
    <w:rsid w:val="00607FDB"/>
    <w:rsid w:val="0061053F"/>
    <w:rsid w:val="00611CEB"/>
    <w:rsid w:val="00612579"/>
    <w:rsid w:val="006125EC"/>
    <w:rsid w:val="00612FEB"/>
    <w:rsid w:val="00613450"/>
    <w:rsid w:val="00613BB3"/>
    <w:rsid w:val="00614384"/>
    <w:rsid w:val="00614827"/>
    <w:rsid w:val="00614E33"/>
    <w:rsid w:val="00615732"/>
    <w:rsid w:val="00615AAF"/>
    <w:rsid w:val="00615FC9"/>
    <w:rsid w:val="00616A5A"/>
    <w:rsid w:val="00616E0B"/>
    <w:rsid w:val="0061742A"/>
    <w:rsid w:val="00617936"/>
    <w:rsid w:val="00617C07"/>
    <w:rsid w:val="00620E7F"/>
    <w:rsid w:val="00621B63"/>
    <w:rsid w:val="006224A4"/>
    <w:rsid w:val="00624420"/>
    <w:rsid w:val="006260EA"/>
    <w:rsid w:val="006307D8"/>
    <w:rsid w:val="006316A8"/>
    <w:rsid w:val="0063341B"/>
    <w:rsid w:val="0063368D"/>
    <w:rsid w:val="00635D0B"/>
    <w:rsid w:val="00635D92"/>
    <w:rsid w:val="006366A2"/>
    <w:rsid w:val="00636BA8"/>
    <w:rsid w:val="00636F0F"/>
    <w:rsid w:val="00637F6E"/>
    <w:rsid w:val="00641D46"/>
    <w:rsid w:val="00642A39"/>
    <w:rsid w:val="006440F4"/>
    <w:rsid w:val="006449D1"/>
    <w:rsid w:val="0064568E"/>
    <w:rsid w:val="00646CFF"/>
    <w:rsid w:val="00646E44"/>
    <w:rsid w:val="00646E88"/>
    <w:rsid w:val="006477D6"/>
    <w:rsid w:val="00651AD1"/>
    <w:rsid w:val="006523AF"/>
    <w:rsid w:val="00652BFF"/>
    <w:rsid w:val="00654B52"/>
    <w:rsid w:val="00655E45"/>
    <w:rsid w:val="006560B6"/>
    <w:rsid w:val="006563D2"/>
    <w:rsid w:val="0065770F"/>
    <w:rsid w:val="00657AA5"/>
    <w:rsid w:val="0066168A"/>
    <w:rsid w:val="00661749"/>
    <w:rsid w:val="00662518"/>
    <w:rsid w:val="00662CC3"/>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6C6F"/>
    <w:rsid w:val="00677D34"/>
    <w:rsid w:val="00680730"/>
    <w:rsid w:val="00681130"/>
    <w:rsid w:val="00681553"/>
    <w:rsid w:val="0068383C"/>
    <w:rsid w:val="0068387A"/>
    <w:rsid w:val="006838F5"/>
    <w:rsid w:val="006839FC"/>
    <w:rsid w:val="006849EB"/>
    <w:rsid w:val="00685381"/>
    <w:rsid w:val="00685C25"/>
    <w:rsid w:val="00686382"/>
    <w:rsid w:val="00686671"/>
    <w:rsid w:val="00686AD7"/>
    <w:rsid w:val="00686E25"/>
    <w:rsid w:val="00687414"/>
    <w:rsid w:val="00690F6C"/>
    <w:rsid w:val="00691904"/>
    <w:rsid w:val="00692293"/>
    <w:rsid w:val="00693F96"/>
    <w:rsid w:val="006943F0"/>
    <w:rsid w:val="00694507"/>
    <w:rsid w:val="00694771"/>
    <w:rsid w:val="006951C9"/>
    <w:rsid w:val="00695411"/>
    <w:rsid w:val="0069614E"/>
    <w:rsid w:val="006973FA"/>
    <w:rsid w:val="006A0512"/>
    <w:rsid w:val="006A0883"/>
    <w:rsid w:val="006A3E27"/>
    <w:rsid w:val="006A5772"/>
    <w:rsid w:val="006A73E6"/>
    <w:rsid w:val="006B0748"/>
    <w:rsid w:val="006B0D9D"/>
    <w:rsid w:val="006B11DC"/>
    <w:rsid w:val="006B14E2"/>
    <w:rsid w:val="006B18F0"/>
    <w:rsid w:val="006B1D09"/>
    <w:rsid w:val="006B25EE"/>
    <w:rsid w:val="006B3698"/>
    <w:rsid w:val="006B3905"/>
    <w:rsid w:val="006B42ED"/>
    <w:rsid w:val="006B507F"/>
    <w:rsid w:val="006B51AB"/>
    <w:rsid w:val="006B7532"/>
    <w:rsid w:val="006B79DF"/>
    <w:rsid w:val="006C028A"/>
    <w:rsid w:val="006C1E2F"/>
    <w:rsid w:val="006C1EC8"/>
    <w:rsid w:val="006C2ABD"/>
    <w:rsid w:val="006C41C7"/>
    <w:rsid w:val="006C496D"/>
    <w:rsid w:val="006C4BE7"/>
    <w:rsid w:val="006C6131"/>
    <w:rsid w:val="006C6ED6"/>
    <w:rsid w:val="006C72FE"/>
    <w:rsid w:val="006C7D2D"/>
    <w:rsid w:val="006D17ED"/>
    <w:rsid w:val="006D2704"/>
    <w:rsid w:val="006D50C9"/>
    <w:rsid w:val="006D57FF"/>
    <w:rsid w:val="006D60C9"/>
    <w:rsid w:val="006D61AB"/>
    <w:rsid w:val="006D69FB"/>
    <w:rsid w:val="006D73D1"/>
    <w:rsid w:val="006D7709"/>
    <w:rsid w:val="006E0616"/>
    <w:rsid w:val="006E134A"/>
    <w:rsid w:val="006E34CB"/>
    <w:rsid w:val="006E5C1F"/>
    <w:rsid w:val="006E7DED"/>
    <w:rsid w:val="006F029E"/>
    <w:rsid w:val="006F1408"/>
    <w:rsid w:val="006F2C27"/>
    <w:rsid w:val="006F2CC6"/>
    <w:rsid w:val="006F320C"/>
    <w:rsid w:val="006F3431"/>
    <w:rsid w:val="006F3566"/>
    <w:rsid w:val="006F3801"/>
    <w:rsid w:val="006F5D25"/>
    <w:rsid w:val="006F5D6A"/>
    <w:rsid w:val="006F6C2C"/>
    <w:rsid w:val="0070056F"/>
    <w:rsid w:val="0070106D"/>
    <w:rsid w:val="00701E0E"/>
    <w:rsid w:val="007025E8"/>
    <w:rsid w:val="00703EC0"/>
    <w:rsid w:val="00704A04"/>
    <w:rsid w:val="007077A6"/>
    <w:rsid w:val="007103D6"/>
    <w:rsid w:val="007113CA"/>
    <w:rsid w:val="00711450"/>
    <w:rsid w:val="00711AE0"/>
    <w:rsid w:val="0071453B"/>
    <w:rsid w:val="007156D2"/>
    <w:rsid w:val="0071573C"/>
    <w:rsid w:val="00717AAE"/>
    <w:rsid w:val="007228F0"/>
    <w:rsid w:val="00724D18"/>
    <w:rsid w:val="007253FE"/>
    <w:rsid w:val="007258EB"/>
    <w:rsid w:val="007259B5"/>
    <w:rsid w:val="00730C2B"/>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4D2"/>
    <w:rsid w:val="007425FD"/>
    <w:rsid w:val="007429FB"/>
    <w:rsid w:val="00742DDB"/>
    <w:rsid w:val="00744682"/>
    <w:rsid w:val="00745994"/>
    <w:rsid w:val="00745C4A"/>
    <w:rsid w:val="00746CD5"/>
    <w:rsid w:val="00746FEE"/>
    <w:rsid w:val="00747514"/>
    <w:rsid w:val="007513EA"/>
    <w:rsid w:val="00751634"/>
    <w:rsid w:val="00751929"/>
    <w:rsid w:val="00752CC1"/>
    <w:rsid w:val="00753555"/>
    <w:rsid w:val="00753CCE"/>
    <w:rsid w:val="0075441C"/>
    <w:rsid w:val="0075456A"/>
    <w:rsid w:val="00754A8C"/>
    <w:rsid w:val="00754E07"/>
    <w:rsid w:val="00755743"/>
    <w:rsid w:val="007559FA"/>
    <w:rsid w:val="00756968"/>
    <w:rsid w:val="00756B77"/>
    <w:rsid w:val="0075711A"/>
    <w:rsid w:val="00757AAE"/>
    <w:rsid w:val="0076043E"/>
    <w:rsid w:val="00760641"/>
    <w:rsid w:val="00760824"/>
    <w:rsid w:val="00760A1C"/>
    <w:rsid w:val="00761236"/>
    <w:rsid w:val="007619D8"/>
    <w:rsid w:val="0076293A"/>
    <w:rsid w:val="00762CC6"/>
    <w:rsid w:val="00762D9D"/>
    <w:rsid w:val="0076524B"/>
    <w:rsid w:val="00765A8D"/>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80105"/>
    <w:rsid w:val="00780E01"/>
    <w:rsid w:val="00781DE4"/>
    <w:rsid w:val="00782088"/>
    <w:rsid w:val="00782109"/>
    <w:rsid w:val="007828B8"/>
    <w:rsid w:val="007838FD"/>
    <w:rsid w:val="0078395D"/>
    <w:rsid w:val="00783F69"/>
    <w:rsid w:val="00784744"/>
    <w:rsid w:val="007852B8"/>
    <w:rsid w:val="00785588"/>
    <w:rsid w:val="00786804"/>
    <w:rsid w:val="00791844"/>
    <w:rsid w:val="00792A67"/>
    <w:rsid w:val="007939A6"/>
    <w:rsid w:val="00793C57"/>
    <w:rsid w:val="00793DC9"/>
    <w:rsid w:val="00794598"/>
    <w:rsid w:val="007946D3"/>
    <w:rsid w:val="00795104"/>
    <w:rsid w:val="0079582B"/>
    <w:rsid w:val="00795BAA"/>
    <w:rsid w:val="007970B1"/>
    <w:rsid w:val="0079777F"/>
    <w:rsid w:val="007A3223"/>
    <w:rsid w:val="007A4186"/>
    <w:rsid w:val="007A4E24"/>
    <w:rsid w:val="007A6934"/>
    <w:rsid w:val="007A6D90"/>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62C2"/>
    <w:rsid w:val="007B7714"/>
    <w:rsid w:val="007B7BCD"/>
    <w:rsid w:val="007C0B88"/>
    <w:rsid w:val="007C1370"/>
    <w:rsid w:val="007C2316"/>
    <w:rsid w:val="007C345C"/>
    <w:rsid w:val="007C35DC"/>
    <w:rsid w:val="007C3D86"/>
    <w:rsid w:val="007C3DF0"/>
    <w:rsid w:val="007C4D6D"/>
    <w:rsid w:val="007C6C72"/>
    <w:rsid w:val="007C7F86"/>
    <w:rsid w:val="007C7F8A"/>
    <w:rsid w:val="007D0067"/>
    <w:rsid w:val="007D099F"/>
    <w:rsid w:val="007D3213"/>
    <w:rsid w:val="007D4E2A"/>
    <w:rsid w:val="007D4FE9"/>
    <w:rsid w:val="007D518D"/>
    <w:rsid w:val="007D6DDD"/>
    <w:rsid w:val="007D714C"/>
    <w:rsid w:val="007D717D"/>
    <w:rsid w:val="007D76F4"/>
    <w:rsid w:val="007E01B1"/>
    <w:rsid w:val="007E0B9A"/>
    <w:rsid w:val="007E310C"/>
    <w:rsid w:val="007E3606"/>
    <w:rsid w:val="007E43D3"/>
    <w:rsid w:val="007E4D1D"/>
    <w:rsid w:val="007E4F50"/>
    <w:rsid w:val="007E582C"/>
    <w:rsid w:val="007E59E2"/>
    <w:rsid w:val="007E6AC1"/>
    <w:rsid w:val="007E6B7D"/>
    <w:rsid w:val="007E6F10"/>
    <w:rsid w:val="007E732D"/>
    <w:rsid w:val="007F18D8"/>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E61"/>
    <w:rsid w:val="008157FF"/>
    <w:rsid w:val="0081584A"/>
    <w:rsid w:val="008160D4"/>
    <w:rsid w:val="008200DB"/>
    <w:rsid w:val="00821075"/>
    <w:rsid w:val="0082176E"/>
    <w:rsid w:val="0082259A"/>
    <w:rsid w:val="0082447A"/>
    <w:rsid w:val="008246BB"/>
    <w:rsid w:val="008249A4"/>
    <w:rsid w:val="00824BDB"/>
    <w:rsid w:val="00825C25"/>
    <w:rsid w:val="008263DE"/>
    <w:rsid w:val="00826411"/>
    <w:rsid w:val="0082654F"/>
    <w:rsid w:val="0082688A"/>
    <w:rsid w:val="008275D6"/>
    <w:rsid w:val="00827B4A"/>
    <w:rsid w:val="00827C2C"/>
    <w:rsid w:val="00827D81"/>
    <w:rsid w:val="00827F1C"/>
    <w:rsid w:val="00830C5A"/>
    <w:rsid w:val="00831351"/>
    <w:rsid w:val="00833301"/>
    <w:rsid w:val="008353E7"/>
    <w:rsid w:val="00835512"/>
    <w:rsid w:val="00835E86"/>
    <w:rsid w:val="00836C9D"/>
    <w:rsid w:val="008379C7"/>
    <w:rsid w:val="00840154"/>
    <w:rsid w:val="00840946"/>
    <w:rsid w:val="00840C11"/>
    <w:rsid w:val="008429A1"/>
    <w:rsid w:val="008442ED"/>
    <w:rsid w:val="008454F9"/>
    <w:rsid w:val="0084666E"/>
    <w:rsid w:val="00847E07"/>
    <w:rsid w:val="0085320D"/>
    <w:rsid w:val="00853FF5"/>
    <w:rsid w:val="00854086"/>
    <w:rsid w:val="00855636"/>
    <w:rsid w:val="0085668B"/>
    <w:rsid w:val="00857F6B"/>
    <w:rsid w:val="0086033B"/>
    <w:rsid w:val="00861948"/>
    <w:rsid w:val="008622F8"/>
    <w:rsid w:val="008623E8"/>
    <w:rsid w:val="00863951"/>
    <w:rsid w:val="00864248"/>
    <w:rsid w:val="00864650"/>
    <w:rsid w:val="00864C69"/>
    <w:rsid w:val="00865A7D"/>
    <w:rsid w:val="008662AA"/>
    <w:rsid w:val="008667D1"/>
    <w:rsid w:val="00867A75"/>
    <w:rsid w:val="00867F6B"/>
    <w:rsid w:val="00870A83"/>
    <w:rsid w:val="00871D7B"/>
    <w:rsid w:val="00872668"/>
    <w:rsid w:val="00872A9D"/>
    <w:rsid w:val="008749DD"/>
    <w:rsid w:val="0087583A"/>
    <w:rsid w:val="008760EC"/>
    <w:rsid w:val="0087678F"/>
    <w:rsid w:val="008806EB"/>
    <w:rsid w:val="00881518"/>
    <w:rsid w:val="00881A5B"/>
    <w:rsid w:val="00882AC9"/>
    <w:rsid w:val="0088341A"/>
    <w:rsid w:val="00883FE0"/>
    <w:rsid w:val="00885B28"/>
    <w:rsid w:val="008906D9"/>
    <w:rsid w:val="00891E98"/>
    <w:rsid w:val="008928E5"/>
    <w:rsid w:val="00893494"/>
    <w:rsid w:val="00893A69"/>
    <w:rsid w:val="00896F3B"/>
    <w:rsid w:val="00896FDB"/>
    <w:rsid w:val="00897418"/>
    <w:rsid w:val="0089750B"/>
    <w:rsid w:val="00897A12"/>
    <w:rsid w:val="00897A34"/>
    <w:rsid w:val="008A1129"/>
    <w:rsid w:val="008A163C"/>
    <w:rsid w:val="008A3835"/>
    <w:rsid w:val="008A5BF6"/>
    <w:rsid w:val="008A6677"/>
    <w:rsid w:val="008A69D8"/>
    <w:rsid w:val="008A7737"/>
    <w:rsid w:val="008B0B21"/>
    <w:rsid w:val="008B0CB4"/>
    <w:rsid w:val="008B117D"/>
    <w:rsid w:val="008B1931"/>
    <w:rsid w:val="008B1977"/>
    <w:rsid w:val="008B225A"/>
    <w:rsid w:val="008B3308"/>
    <w:rsid w:val="008B3D1E"/>
    <w:rsid w:val="008B43B6"/>
    <w:rsid w:val="008B47D4"/>
    <w:rsid w:val="008B5708"/>
    <w:rsid w:val="008B596E"/>
    <w:rsid w:val="008B6B5B"/>
    <w:rsid w:val="008C002C"/>
    <w:rsid w:val="008C06FE"/>
    <w:rsid w:val="008C0803"/>
    <w:rsid w:val="008C09A2"/>
    <w:rsid w:val="008C1481"/>
    <w:rsid w:val="008C18CD"/>
    <w:rsid w:val="008C262D"/>
    <w:rsid w:val="008C3B64"/>
    <w:rsid w:val="008C48E8"/>
    <w:rsid w:val="008C55F7"/>
    <w:rsid w:val="008C5609"/>
    <w:rsid w:val="008C5C6B"/>
    <w:rsid w:val="008C67DA"/>
    <w:rsid w:val="008C69CC"/>
    <w:rsid w:val="008C730E"/>
    <w:rsid w:val="008C7731"/>
    <w:rsid w:val="008C78FD"/>
    <w:rsid w:val="008D1A27"/>
    <w:rsid w:val="008D24C1"/>
    <w:rsid w:val="008D3741"/>
    <w:rsid w:val="008D37EE"/>
    <w:rsid w:val="008D3EBF"/>
    <w:rsid w:val="008D4DFF"/>
    <w:rsid w:val="008D50E5"/>
    <w:rsid w:val="008E0169"/>
    <w:rsid w:val="008E0429"/>
    <w:rsid w:val="008E0707"/>
    <w:rsid w:val="008E2711"/>
    <w:rsid w:val="008E29F0"/>
    <w:rsid w:val="008E301C"/>
    <w:rsid w:val="008E4405"/>
    <w:rsid w:val="008E4725"/>
    <w:rsid w:val="008E7AE6"/>
    <w:rsid w:val="008F083B"/>
    <w:rsid w:val="008F0C81"/>
    <w:rsid w:val="008F1EE4"/>
    <w:rsid w:val="008F2562"/>
    <w:rsid w:val="008F4753"/>
    <w:rsid w:val="008F75E0"/>
    <w:rsid w:val="008F7698"/>
    <w:rsid w:val="009015F5"/>
    <w:rsid w:val="00901B51"/>
    <w:rsid w:val="009042EC"/>
    <w:rsid w:val="009050EF"/>
    <w:rsid w:val="00905E7B"/>
    <w:rsid w:val="009074BE"/>
    <w:rsid w:val="00910125"/>
    <w:rsid w:val="009105A1"/>
    <w:rsid w:val="00910B8F"/>
    <w:rsid w:val="00910CA9"/>
    <w:rsid w:val="00911B38"/>
    <w:rsid w:val="009135B2"/>
    <w:rsid w:val="0091682B"/>
    <w:rsid w:val="00917077"/>
    <w:rsid w:val="009176E6"/>
    <w:rsid w:val="0092098A"/>
    <w:rsid w:val="00922C7F"/>
    <w:rsid w:val="00922FDE"/>
    <w:rsid w:val="00924438"/>
    <w:rsid w:val="00924890"/>
    <w:rsid w:val="00926329"/>
    <w:rsid w:val="00926843"/>
    <w:rsid w:val="00927995"/>
    <w:rsid w:val="009313B8"/>
    <w:rsid w:val="00932CD6"/>
    <w:rsid w:val="009332EE"/>
    <w:rsid w:val="00934BC6"/>
    <w:rsid w:val="00934ED9"/>
    <w:rsid w:val="0093634A"/>
    <w:rsid w:val="00936843"/>
    <w:rsid w:val="009371AD"/>
    <w:rsid w:val="00937B7D"/>
    <w:rsid w:val="009406B4"/>
    <w:rsid w:val="00940D93"/>
    <w:rsid w:val="00943C5A"/>
    <w:rsid w:val="00944CE8"/>
    <w:rsid w:val="00945D07"/>
    <w:rsid w:val="00946351"/>
    <w:rsid w:val="00946369"/>
    <w:rsid w:val="00950C08"/>
    <w:rsid w:val="00950E66"/>
    <w:rsid w:val="009514FD"/>
    <w:rsid w:val="00952588"/>
    <w:rsid w:val="00952A09"/>
    <w:rsid w:val="009541D6"/>
    <w:rsid w:val="00955451"/>
    <w:rsid w:val="00955C47"/>
    <w:rsid w:val="009560AC"/>
    <w:rsid w:val="009578E1"/>
    <w:rsid w:val="00957FFC"/>
    <w:rsid w:val="00960853"/>
    <w:rsid w:val="00961031"/>
    <w:rsid w:val="009616FB"/>
    <w:rsid w:val="00963927"/>
    <w:rsid w:val="00964B2B"/>
    <w:rsid w:val="00964CBB"/>
    <w:rsid w:val="00965BC4"/>
    <w:rsid w:val="0096692F"/>
    <w:rsid w:val="00966E17"/>
    <w:rsid w:val="00971947"/>
    <w:rsid w:val="00972838"/>
    <w:rsid w:val="009739F3"/>
    <w:rsid w:val="00973C13"/>
    <w:rsid w:val="00974857"/>
    <w:rsid w:val="00974CA7"/>
    <w:rsid w:val="009760F7"/>
    <w:rsid w:val="009765E1"/>
    <w:rsid w:val="0098444B"/>
    <w:rsid w:val="00984544"/>
    <w:rsid w:val="00984759"/>
    <w:rsid w:val="00987EED"/>
    <w:rsid w:val="0099027C"/>
    <w:rsid w:val="009937BE"/>
    <w:rsid w:val="0099442A"/>
    <w:rsid w:val="009948FA"/>
    <w:rsid w:val="00995CE5"/>
    <w:rsid w:val="00995E7C"/>
    <w:rsid w:val="009971CB"/>
    <w:rsid w:val="009A1D54"/>
    <w:rsid w:val="009A27AA"/>
    <w:rsid w:val="009A2B37"/>
    <w:rsid w:val="009A2B99"/>
    <w:rsid w:val="009A334F"/>
    <w:rsid w:val="009A352E"/>
    <w:rsid w:val="009A6108"/>
    <w:rsid w:val="009A73DB"/>
    <w:rsid w:val="009B12A8"/>
    <w:rsid w:val="009B1871"/>
    <w:rsid w:val="009B2009"/>
    <w:rsid w:val="009B206D"/>
    <w:rsid w:val="009B22E5"/>
    <w:rsid w:val="009B26D5"/>
    <w:rsid w:val="009B2762"/>
    <w:rsid w:val="009B2DEE"/>
    <w:rsid w:val="009B3451"/>
    <w:rsid w:val="009B441F"/>
    <w:rsid w:val="009B4EFD"/>
    <w:rsid w:val="009B53FC"/>
    <w:rsid w:val="009B5CBE"/>
    <w:rsid w:val="009C0394"/>
    <w:rsid w:val="009C0BB2"/>
    <w:rsid w:val="009C1FEE"/>
    <w:rsid w:val="009C2103"/>
    <w:rsid w:val="009C23A3"/>
    <w:rsid w:val="009C2519"/>
    <w:rsid w:val="009C27B2"/>
    <w:rsid w:val="009C325C"/>
    <w:rsid w:val="009C340D"/>
    <w:rsid w:val="009C34C2"/>
    <w:rsid w:val="009C3951"/>
    <w:rsid w:val="009C4150"/>
    <w:rsid w:val="009C5062"/>
    <w:rsid w:val="009C5DBB"/>
    <w:rsid w:val="009C7CDF"/>
    <w:rsid w:val="009D01A8"/>
    <w:rsid w:val="009D0E6C"/>
    <w:rsid w:val="009D167F"/>
    <w:rsid w:val="009D3DF4"/>
    <w:rsid w:val="009D6A2A"/>
    <w:rsid w:val="009D7543"/>
    <w:rsid w:val="009E0588"/>
    <w:rsid w:val="009E0CC6"/>
    <w:rsid w:val="009E0F16"/>
    <w:rsid w:val="009E1306"/>
    <w:rsid w:val="009E1D46"/>
    <w:rsid w:val="009E2DAA"/>
    <w:rsid w:val="009E3474"/>
    <w:rsid w:val="009E38CE"/>
    <w:rsid w:val="009E46EB"/>
    <w:rsid w:val="009E5BAC"/>
    <w:rsid w:val="009F212E"/>
    <w:rsid w:val="009F4194"/>
    <w:rsid w:val="009F4910"/>
    <w:rsid w:val="009F56B2"/>
    <w:rsid w:val="009F5DC4"/>
    <w:rsid w:val="009F674D"/>
    <w:rsid w:val="009F7B9D"/>
    <w:rsid w:val="00A00C75"/>
    <w:rsid w:val="00A01020"/>
    <w:rsid w:val="00A01D3E"/>
    <w:rsid w:val="00A02DCF"/>
    <w:rsid w:val="00A02DFB"/>
    <w:rsid w:val="00A031B9"/>
    <w:rsid w:val="00A03533"/>
    <w:rsid w:val="00A037B0"/>
    <w:rsid w:val="00A05687"/>
    <w:rsid w:val="00A05970"/>
    <w:rsid w:val="00A05B60"/>
    <w:rsid w:val="00A05B9E"/>
    <w:rsid w:val="00A06EDF"/>
    <w:rsid w:val="00A07E69"/>
    <w:rsid w:val="00A10A68"/>
    <w:rsid w:val="00A11C1C"/>
    <w:rsid w:val="00A123FB"/>
    <w:rsid w:val="00A12C8D"/>
    <w:rsid w:val="00A12CF8"/>
    <w:rsid w:val="00A1302F"/>
    <w:rsid w:val="00A131AA"/>
    <w:rsid w:val="00A13C6F"/>
    <w:rsid w:val="00A142E7"/>
    <w:rsid w:val="00A169CB"/>
    <w:rsid w:val="00A170B2"/>
    <w:rsid w:val="00A20342"/>
    <w:rsid w:val="00A20379"/>
    <w:rsid w:val="00A23D1A"/>
    <w:rsid w:val="00A23E41"/>
    <w:rsid w:val="00A2499B"/>
    <w:rsid w:val="00A26839"/>
    <w:rsid w:val="00A27381"/>
    <w:rsid w:val="00A3177F"/>
    <w:rsid w:val="00A31DCE"/>
    <w:rsid w:val="00A3212D"/>
    <w:rsid w:val="00A3448C"/>
    <w:rsid w:val="00A35EF7"/>
    <w:rsid w:val="00A363B8"/>
    <w:rsid w:val="00A36C6A"/>
    <w:rsid w:val="00A36EF5"/>
    <w:rsid w:val="00A37133"/>
    <w:rsid w:val="00A41935"/>
    <w:rsid w:val="00A41A35"/>
    <w:rsid w:val="00A437FB"/>
    <w:rsid w:val="00A441A0"/>
    <w:rsid w:val="00A4444E"/>
    <w:rsid w:val="00A453CE"/>
    <w:rsid w:val="00A50583"/>
    <w:rsid w:val="00A507F4"/>
    <w:rsid w:val="00A54055"/>
    <w:rsid w:val="00A556A0"/>
    <w:rsid w:val="00A55B81"/>
    <w:rsid w:val="00A5709C"/>
    <w:rsid w:val="00A5719F"/>
    <w:rsid w:val="00A60951"/>
    <w:rsid w:val="00A60EDD"/>
    <w:rsid w:val="00A61448"/>
    <w:rsid w:val="00A61788"/>
    <w:rsid w:val="00A63387"/>
    <w:rsid w:val="00A64628"/>
    <w:rsid w:val="00A650A1"/>
    <w:rsid w:val="00A65B00"/>
    <w:rsid w:val="00A661DD"/>
    <w:rsid w:val="00A66679"/>
    <w:rsid w:val="00A712BA"/>
    <w:rsid w:val="00A7159A"/>
    <w:rsid w:val="00A723F0"/>
    <w:rsid w:val="00A72C6A"/>
    <w:rsid w:val="00A72F8B"/>
    <w:rsid w:val="00A739C7"/>
    <w:rsid w:val="00A73E16"/>
    <w:rsid w:val="00A75419"/>
    <w:rsid w:val="00A76251"/>
    <w:rsid w:val="00A776AC"/>
    <w:rsid w:val="00A77A95"/>
    <w:rsid w:val="00A8053B"/>
    <w:rsid w:val="00A818C2"/>
    <w:rsid w:val="00A81A9D"/>
    <w:rsid w:val="00A82123"/>
    <w:rsid w:val="00A839DE"/>
    <w:rsid w:val="00A8497E"/>
    <w:rsid w:val="00A84E82"/>
    <w:rsid w:val="00A85FDA"/>
    <w:rsid w:val="00A86BB7"/>
    <w:rsid w:val="00A86DE0"/>
    <w:rsid w:val="00A913E8"/>
    <w:rsid w:val="00A91984"/>
    <w:rsid w:val="00A92F51"/>
    <w:rsid w:val="00A93073"/>
    <w:rsid w:val="00A962BB"/>
    <w:rsid w:val="00AA0BA9"/>
    <w:rsid w:val="00AA13C3"/>
    <w:rsid w:val="00AA19C0"/>
    <w:rsid w:val="00AA2A12"/>
    <w:rsid w:val="00AA374E"/>
    <w:rsid w:val="00AA4164"/>
    <w:rsid w:val="00AA4289"/>
    <w:rsid w:val="00AA4774"/>
    <w:rsid w:val="00AA49F2"/>
    <w:rsid w:val="00AA652D"/>
    <w:rsid w:val="00AA66FF"/>
    <w:rsid w:val="00AA6B59"/>
    <w:rsid w:val="00AB17E6"/>
    <w:rsid w:val="00AB4D81"/>
    <w:rsid w:val="00AB5874"/>
    <w:rsid w:val="00AB6029"/>
    <w:rsid w:val="00AB621D"/>
    <w:rsid w:val="00AB6281"/>
    <w:rsid w:val="00AB7536"/>
    <w:rsid w:val="00AB7713"/>
    <w:rsid w:val="00AC130F"/>
    <w:rsid w:val="00AC15DE"/>
    <w:rsid w:val="00AC21B8"/>
    <w:rsid w:val="00AC3CEA"/>
    <w:rsid w:val="00AC4E0F"/>
    <w:rsid w:val="00AC7B1A"/>
    <w:rsid w:val="00AD0CAA"/>
    <w:rsid w:val="00AD1E8F"/>
    <w:rsid w:val="00AD241F"/>
    <w:rsid w:val="00AD29F7"/>
    <w:rsid w:val="00AD3021"/>
    <w:rsid w:val="00AD3104"/>
    <w:rsid w:val="00AD3469"/>
    <w:rsid w:val="00AD3ECD"/>
    <w:rsid w:val="00AD423E"/>
    <w:rsid w:val="00AD4833"/>
    <w:rsid w:val="00AD6491"/>
    <w:rsid w:val="00AD64D9"/>
    <w:rsid w:val="00AD7110"/>
    <w:rsid w:val="00AE0053"/>
    <w:rsid w:val="00AE089B"/>
    <w:rsid w:val="00AE1441"/>
    <w:rsid w:val="00AE1A28"/>
    <w:rsid w:val="00AE27AD"/>
    <w:rsid w:val="00AE409E"/>
    <w:rsid w:val="00AE5C0E"/>
    <w:rsid w:val="00AE7235"/>
    <w:rsid w:val="00AF0794"/>
    <w:rsid w:val="00AF1348"/>
    <w:rsid w:val="00AF1639"/>
    <w:rsid w:val="00AF1B61"/>
    <w:rsid w:val="00AF201C"/>
    <w:rsid w:val="00AF2909"/>
    <w:rsid w:val="00AF3273"/>
    <w:rsid w:val="00AF38AE"/>
    <w:rsid w:val="00AF51B9"/>
    <w:rsid w:val="00AF6CB8"/>
    <w:rsid w:val="00B00A7E"/>
    <w:rsid w:val="00B0278B"/>
    <w:rsid w:val="00B033C6"/>
    <w:rsid w:val="00B03A8F"/>
    <w:rsid w:val="00B04541"/>
    <w:rsid w:val="00B0466D"/>
    <w:rsid w:val="00B052F7"/>
    <w:rsid w:val="00B0669E"/>
    <w:rsid w:val="00B06CC9"/>
    <w:rsid w:val="00B06D15"/>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20F"/>
    <w:rsid w:val="00B20927"/>
    <w:rsid w:val="00B210CC"/>
    <w:rsid w:val="00B228B9"/>
    <w:rsid w:val="00B23FEC"/>
    <w:rsid w:val="00B2416E"/>
    <w:rsid w:val="00B243D3"/>
    <w:rsid w:val="00B25982"/>
    <w:rsid w:val="00B262CC"/>
    <w:rsid w:val="00B27459"/>
    <w:rsid w:val="00B2749D"/>
    <w:rsid w:val="00B27A97"/>
    <w:rsid w:val="00B30935"/>
    <w:rsid w:val="00B30A3C"/>
    <w:rsid w:val="00B321DE"/>
    <w:rsid w:val="00B33793"/>
    <w:rsid w:val="00B33E34"/>
    <w:rsid w:val="00B33EDF"/>
    <w:rsid w:val="00B344B3"/>
    <w:rsid w:val="00B34C04"/>
    <w:rsid w:val="00B36911"/>
    <w:rsid w:val="00B36C2C"/>
    <w:rsid w:val="00B37568"/>
    <w:rsid w:val="00B40D0D"/>
    <w:rsid w:val="00B41AEF"/>
    <w:rsid w:val="00B41B9D"/>
    <w:rsid w:val="00B4350B"/>
    <w:rsid w:val="00B43793"/>
    <w:rsid w:val="00B438A7"/>
    <w:rsid w:val="00B44167"/>
    <w:rsid w:val="00B4565F"/>
    <w:rsid w:val="00B45A56"/>
    <w:rsid w:val="00B46641"/>
    <w:rsid w:val="00B50722"/>
    <w:rsid w:val="00B53256"/>
    <w:rsid w:val="00B5338E"/>
    <w:rsid w:val="00B57B99"/>
    <w:rsid w:val="00B6067E"/>
    <w:rsid w:val="00B63271"/>
    <w:rsid w:val="00B646FC"/>
    <w:rsid w:val="00B64F31"/>
    <w:rsid w:val="00B65151"/>
    <w:rsid w:val="00B65373"/>
    <w:rsid w:val="00B6584A"/>
    <w:rsid w:val="00B676A5"/>
    <w:rsid w:val="00B679AD"/>
    <w:rsid w:val="00B707C6"/>
    <w:rsid w:val="00B70CF7"/>
    <w:rsid w:val="00B70D94"/>
    <w:rsid w:val="00B7262B"/>
    <w:rsid w:val="00B73B36"/>
    <w:rsid w:val="00B74813"/>
    <w:rsid w:val="00B77725"/>
    <w:rsid w:val="00B77BEC"/>
    <w:rsid w:val="00B77CF8"/>
    <w:rsid w:val="00B8082F"/>
    <w:rsid w:val="00B82BBC"/>
    <w:rsid w:val="00B86E02"/>
    <w:rsid w:val="00B8708B"/>
    <w:rsid w:val="00B87C77"/>
    <w:rsid w:val="00B87D87"/>
    <w:rsid w:val="00B9134A"/>
    <w:rsid w:val="00B91EBD"/>
    <w:rsid w:val="00B91F1F"/>
    <w:rsid w:val="00B93C09"/>
    <w:rsid w:val="00B944F9"/>
    <w:rsid w:val="00B94AB4"/>
    <w:rsid w:val="00B95374"/>
    <w:rsid w:val="00B956D5"/>
    <w:rsid w:val="00B96960"/>
    <w:rsid w:val="00B96FD1"/>
    <w:rsid w:val="00B97A9F"/>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6E"/>
    <w:rsid w:val="00BB3FC1"/>
    <w:rsid w:val="00BB512F"/>
    <w:rsid w:val="00BB6A85"/>
    <w:rsid w:val="00BB7053"/>
    <w:rsid w:val="00BB7210"/>
    <w:rsid w:val="00BC1CC2"/>
    <w:rsid w:val="00BC2BE1"/>
    <w:rsid w:val="00BC30C0"/>
    <w:rsid w:val="00BC529F"/>
    <w:rsid w:val="00BC56F9"/>
    <w:rsid w:val="00BC6A74"/>
    <w:rsid w:val="00BC7145"/>
    <w:rsid w:val="00BD012E"/>
    <w:rsid w:val="00BD017C"/>
    <w:rsid w:val="00BD0951"/>
    <w:rsid w:val="00BD2C37"/>
    <w:rsid w:val="00BD2C40"/>
    <w:rsid w:val="00BD3C97"/>
    <w:rsid w:val="00BD4592"/>
    <w:rsid w:val="00BD4AD7"/>
    <w:rsid w:val="00BD4D16"/>
    <w:rsid w:val="00BD4DE5"/>
    <w:rsid w:val="00BD5298"/>
    <w:rsid w:val="00BD60BA"/>
    <w:rsid w:val="00BD65E0"/>
    <w:rsid w:val="00BE0959"/>
    <w:rsid w:val="00BE2440"/>
    <w:rsid w:val="00BE247E"/>
    <w:rsid w:val="00BE3123"/>
    <w:rsid w:val="00BE3964"/>
    <w:rsid w:val="00BE43BA"/>
    <w:rsid w:val="00BE4F78"/>
    <w:rsid w:val="00BE5D91"/>
    <w:rsid w:val="00BF04A0"/>
    <w:rsid w:val="00BF0AAA"/>
    <w:rsid w:val="00BF1A59"/>
    <w:rsid w:val="00BF380E"/>
    <w:rsid w:val="00BF3833"/>
    <w:rsid w:val="00BF402C"/>
    <w:rsid w:val="00BF627B"/>
    <w:rsid w:val="00BF6579"/>
    <w:rsid w:val="00BF6BD0"/>
    <w:rsid w:val="00BF71FF"/>
    <w:rsid w:val="00C0120D"/>
    <w:rsid w:val="00C022A3"/>
    <w:rsid w:val="00C02CA6"/>
    <w:rsid w:val="00C04A3A"/>
    <w:rsid w:val="00C05E6D"/>
    <w:rsid w:val="00C11A0C"/>
    <w:rsid w:val="00C14458"/>
    <w:rsid w:val="00C15B82"/>
    <w:rsid w:val="00C163AB"/>
    <w:rsid w:val="00C1675F"/>
    <w:rsid w:val="00C175BB"/>
    <w:rsid w:val="00C17DAD"/>
    <w:rsid w:val="00C2011B"/>
    <w:rsid w:val="00C204BB"/>
    <w:rsid w:val="00C21F4B"/>
    <w:rsid w:val="00C22117"/>
    <w:rsid w:val="00C25C22"/>
    <w:rsid w:val="00C25E69"/>
    <w:rsid w:val="00C320BD"/>
    <w:rsid w:val="00C322EA"/>
    <w:rsid w:val="00C33231"/>
    <w:rsid w:val="00C33A96"/>
    <w:rsid w:val="00C344B0"/>
    <w:rsid w:val="00C35039"/>
    <w:rsid w:val="00C36485"/>
    <w:rsid w:val="00C40285"/>
    <w:rsid w:val="00C4036C"/>
    <w:rsid w:val="00C40BD5"/>
    <w:rsid w:val="00C42C18"/>
    <w:rsid w:val="00C43FFF"/>
    <w:rsid w:val="00C444AB"/>
    <w:rsid w:val="00C448E0"/>
    <w:rsid w:val="00C45ABC"/>
    <w:rsid w:val="00C46502"/>
    <w:rsid w:val="00C47F66"/>
    <w:rsid w:val="00C50E82"/>
    <w:rsid w:val="00C522AF"/>
    <w:rsid w:val="00C5246F"/>
    <w:rsid w:val="00C5337A"/>
    <w:rsid w:val="00C53584"/>
    <w:rsid w:val="00C535CB"/>
    <w:rsid w:val="00C53F2F"/>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23E0"/>
    <w:rsid w:val="00C726E1"/>
    <w:rsid w:val="00C74BD9"/>
    <w:rsid w:val="00C765A2"/>
    <w:rsid w:val="00C76641"/>
    <w:rsid w:val="00C76D7F"/>
    <w:rsid w:val="00C772FD"/>
    <w:rsid w:val="00C803B9"/>
    <w:rsid w:val="00C80D72"/>
    <w:rsid w:val="00C810CF"/>
    <w:rsid w:val="00C81388"/>
    <w:rsid w:val="00C8269B"/>
    <w:rsid w:val="00C82EE7"/>
    <w:rsid w:val="00C835F6"/>
    <w:rsid w:val="00C8451E"/>
    <w:rsid w:val="00C8474F"/>
    <w:rsid w:val="00C84B28"/>
    <w:rsid w:val="00C856CB"/>
    <w:rsid w:val="00C856ED"/>
    <w:rsid w:val="00C861C0"/>
    <w:rsid w:val="00C86207"/>
    <w:rsid w:val="00C873B1"/>
    <w:rsid w:val="00C87E94"/>
    <w:rsid w:val="00C9113A"/>
    <w:rsid w:val="00C91589"/>
    <w:rsid w:val="00C91630"/>
    <w:rsid w:val="00C91A0D"/>
    <w:rsid w:val="00C91A9E"/>
    <w:rsid w:val="00C92AFF"/>
    <w:rsid w:val="00C9387A"/>
    <w:rsid w:val="00C93FBC"/>
    <w:rsid w:val="00C94773"/>
    <w:rsid w:val="00C954D9"/>
    <w:rsid w:val="00C95A0B"/>
    <w:rsid w:val="00C96223"/>
    <w:rsid w:val="00C97AFE"/>
    <w:rsid w:val="00CA0738"/>
    <w:rsid w:val="00CA133B"/>
    <w:rsid w:val="00CA13FD"/>
    <w:rsid w:val="00CA2AB6"/>
    <w:rsid w:val="00CA3B74"/>
    <w:rsid w:val="00CA4293"/>
    <w:rsid w:val="00CA45E4"/>
    <w:rsid w:val="00CA4B21"/>
    <w:rsid w:val="00CA540D"/>
    <w:rsid w:val="00CA5681"/>
    <w:rsid w:val="00CA577C"/>
    <w:rsid w:val="00CA6285"/>
    <w:rsid w:val="00CA6287"/>
    <w:rsid w:val="00CA6A3A"/>
    <w:rsid w:val="00CA72B9"/>
    <w:rsid w:val="00CB024E"/>
    <w:rsid w:val="00CB27C5"/>
    <w:rsid w:val="00CB2C5C"/>
    <w:rsid w:val="00CB42DD"/>
    <w:rsid w:val="00CB43AF"/>
    <w:rsid w:val="00CB4D3A"/>
    <w:rsid w:val="00CB6F00"/>
    <w:rsid w:val="00CB70F4"/>
    <w:rsid w:val="00CC1720"/>
    <w:rsid w:val="00CC1B58"/>
    <w:rsid w:val="00CC22A4"/>
    <w:rsid w:val="00CC26CC"/>
    <w:rsid w:val="00CC5DFA"/>
    <w:rsid w:val="00CC648A"/>
    <w:rsid w:val="00CC6A68"/>
    <w:rsid w:val="00CC6CCF"/>
    <w:rsid w:val="00CC7CCC"/>
    <w:rsid w:val="00CD0252"/>
    <w:rsid w:val="00CD08D4"/>
    <w:rsid w:val="00CD0BD9"/>
    <w:rsid w:val="00CD0CBF"/>
    <w:rsid w:val="00CD1B7E"/>
    <w:rsid w:val="00CD2332"/>
    <w:rsid w:val="00CD2CFC"/>
    <w:rsid w:val="00CD2F85"/>
    <w:rsid w:val="00CD412B"/>
    <w:rsid w:val="00CD425E"/>
    <w:rsid w:val="00CD505D"/>
    <w:rsid w:val="00CD533D"/>
    <w:rsid w:val="00CD5B7A"/>
    <w:rsid w:val="00CD6673"/>
    <w:rsid w:val="00CE09F2"/>
    <w:rsid w:val="00CE0F0B"/>
    <w:rsid w:val="00CE3225"/>
    <w:rsid w:val="00CE45C7"/>
    <w:rsid w:val="00CE67CD"/>
    <w:rsid w:val="00CE732D"/>
    <w:rsid w:val="00CF0E93"/>
    <w:rsid w:val="00CF1B73"/>
    <w:rsid w:val="00CF289D"/>
    <w:rsid w:val="00CF336E"/>
    <w:rsid w:val="00CF5C56"/>
    <w:rsid w:val="00CF77E4"/>
    <w:rsid w:val="00CF78E7"/>
    <w:rsid w:val="00D0022D"/>
    <w:rsid w:val="00D00954"/>
    <w:rsid w:val="00D02AD0"/>
    <w:rsid w:val="00D03894"/>
    <w:rsid w:val="00D048D5"/>
    <w:rsid w:val="00D0607A"/>
    <w:rsid w:val="00D07D09"/>
    <w:rsid w:val="00D07E3C"/>
    <w:rsid w:val="00D101CC"/>
    <w:rsid w:val="00D1104C"/>
    <w:rsid w:val="00D11D8A"/>
    <w:rsid w:val="00D13046"/>
    <w:rsid w:val="00D13067"/>
    <w:rsid w:val="00D1352B"/>
    <w:rsid w:val="00D13653"/>
    <w:rsid w:val="00D13EA8"/>
    <w:rsid w:val="00D14058"/>
    <w:rsid w:val="00D151EB"/>
    <w:rsid w:val="00D15578"/>
    <w:rsid w:val="00D15729"/>
    <w:rsid w:val="00D2058B"/>
    <w:rsid w:val="00D22132"/>
    <w:rsid w:val="00D22480"/>
    <w:rsid w:val="00D24035"/>
    <w:rsid w:val="00D24DCE"/>
    <w:rsid w:val="00D25708"/>
    <w:rsid w:val="00D27639"/>
    <w:rsid w:val="00D27CDB"/>
    <w:rsid w:val="00D30A10"/>
    <w:rsid w:val="00D31D86"/>
    <w:rsid w:val="00D32E5C"/>
    <w:rsid w:val="00D343BD"/>
    <w:rsid w:val="00D35435"/>
    <w:rsid w:val="00D35867"/>
    <w:rsid w:val="00D377BD"/>
    <w:rsid w:val="00D4152A"/>
    <w:rsid w:val="00D416D7"/>
    <w:rsid w:val="00D4203E"/>
    <w:rsid w:val="00D42A38"/>
    <w:rsid w:val="00D44A1F"/>
    <w:rsid w:val="00D4526A"/>
    <w:rsid w:val="00D45A2E"/>
    <w:rsid w:val="00D45A8D"/>
    <w:rsid w:val="00D460CF"/>
    <w:rsid w:val="00D50012"/>
    <w:rsid w:val="00D503ED"/>
    <w:rsid w:val="00D504D2"/>
    <w:rsid w:val="00D50B43"/>
    <w:rsid w:val="00D519A4"/>
    <w:rsid w:val="00D51F66"/>
    <w:rsid w:val="00D52D4A"/>
    <w:rsid w:val="00D53B5E"/>
    <w:rsid w:val="00D5434A"/>
    <w:rsid w:val="00D546E6"/>
    <w:rsid w:val="00D54E6B"/>
    <w:rsid w:val="00D55F4D"/>
    <w:rsid w:val="00D567DA"/>
    <w:rsid w:val="00D57377"/>
    <w:rsid w:val="00D57961"/>
    <w:rsid w:val="00D579A6"/>
    <w:rsid w:val="00D616B9"/>
    <w:rsid w:val="00D61CB4"/>
    <w:rsid w:val="00D61E37"/>
    <w:rsid w:val="00D63D3E"/>
    <w:rsid w:val="00D641D7"/>
    <w:rsid w:val="00D64386"/>
    <w:rsid w:val="00D649C0"/>
    <w:rsid w:val="00D64F29"/>
    <w:rsid w:val="00D64F63"/>
    <w:rsid w:val="00D65F62"/>
    <w:rsid w:val="00D6626C"/>
    <w:rsid w:val="00D675D3"/>
    <w:rsid w:val="00D67CFA"/>
    <w:rsid w:val="00D702A5"/>
    <w:rsid w:val="00D712E5"/>
    <w:rsid w:val="00D717AA"/>
    <w:rsid w:val="00D71CB1"/>
    <w:rsid w:val="00D720C0"/>
    <w:rsid w:val="00D72194"/>
    <w:rsid w:val="00D7287E"/>
    <w:rsid w:val="00D72E01"/>
    <w:rsid w:val="00D7480C"/>
    <w:rsid w:val="00D7528E"/>
    <w:rsid w:val="00D77272"/>
    <w:rsid w:val="00D77F84"/>
    <w:rsid w:val="00D80116"/>
    <w:rsid w:val="00D80224"/>
    <w:rsid w:val="00D81762"/>
    <w:rsid w:val="00D83AEF"/>
    <w:rsid w:val="00D84AC7"/>
    <w:rsid w:val="00D84FFF"/>
    <w:rsid w:val="00D86D40"/>
    <w:rsid w:val="00D87954"/>
    <w:rsid w:val="00D906F7"/>
    <w:rsid w:val="00D912E3"/>
    <w:rsid w:val="00D93184"/>
    <w:rsid w:val="00D935E5"/>
    <w:rsid w:val="00D94E38"/>
    <w:rsid w:val="00D950B7"/>
    <w:rsid w:val="00D96394"/>
    <w:rsid w:val="00D96D07"/>
    <w:rsid w:val="00D9728A"/>
    <w:rsid w:val="00D973A9"/>
    <w:rsid w:val="00DA0B62"/>
    <w:rsid w:val="00DA1EA0"/>
    <w:rsid w:val="00DA3423"/>
    <w:rsid w:val="00DA3C66"/>
    <w:rsid w:val="00DA4187"/>
    <w:rsid w:val="00DA4445"/>
    <w:rsid w:val="00DA6406"/>
    <w:rsid w:val="00DA6A6B"/>
    <w:rsid w:val="00DB0FC2"/>
    <w:rsid w:val="00DB1E6D"/>
    <w:rsid w:val="00DB255A"/>
    <w:rsid w:val="00DB392A"/>
    <w:rsid w:val="00DB421A"/>
    <w:rsid w:val="00DB43A6"/>
    <w:rsid w:val="00DB46C8"/>
    <w:rsid w:val="00DB5F30"/>
    <w:rsid w:val="00DB6305"/>
    <w:rsid w:val="00DB6A47"/>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23CB"/>
    <w:rsid w:val="00DD2C88"/>
    <w:rsid w:val="00DD3E0A"/>
    <w:rsid w:val="00DD4ABB"/>
    <w:rsid w:val="00DD5F32"/>
    <w:rsid w:val="00DD6067"/>
    <w:rsid w:val="00DD6B94"/>
    <w:rsid w:val="00DD6C81"/>
    <w:rsid w:val="00DD7FB0"/>
    <w:rsid w:val="00DE0997"/>
    <w:rsid w:val="00DE176D"/>
    <w:rsid w:val="00DE1D82"/>
    <w:rsid w:val="00DE2238"/>
    <w:rsid w:val="00DE2792"/>
    <w:rsid w:val="00DE3528"/>
    <w:rsid w:val="00DE3C3B"/>
    <w:rsid w:val="00DE3CBB"/>
    <w:rsid w:val="00DE49EA"/>
    <w:rsid w:val="00DE4D72"/>
    <w:rsid w:val="00DE52A9"/>
    <w:rsid w:val="00DE58A7"/>
    <w:rsid w:val="00DE652C"/>
    <w:rsid w:val="00DE670C"/>
    <w:rsid w:val="00DE6E2D"/>
    <w:rsid w:val="00DF04E4"/>
    <w:rsid w:val="00DF064B"/>
    <w:rsid w:val="00DF4159"/>
    <w:rsid w:val="00DF467D"/>
    <w:rsid w:val="00DF4AAF"/>
    <w:rsid w:val="00DF4C91"/>
    <w:rsid w:val="00DF62ED"/>
    <w:rsid w:val="00DF6A3F"/>
    <w:rsid w:val="00E018C6"/>
    <w:rsid w:val="00E02439"/>
    <w:rsid w:val="00E03524"/>
    <w:rsid w:val="00E0375D"/>
    <w:rsid w:val="00E03C3B"/>
    <w:rsid w:val="00E0440F"/>
    <w:rsid w:val="00E047EB"/>
    <w:rsid w:val="00E049AD"/>
    <w:rsid w:val="00E054D0"/>
    <w:rsid w:val="00E066F6"/>
    <w:rsid w:val="00E07863"/>
    <w:rsid w:val="00E10364"/>
    <w:rsid w:val="00E128EE"/>
    <w:rsid w:val="00E1336E"/>
    <w:rsid w:val="00E142CF"/>
    <w:rsid w:val="00E16D45"/>
    <w:rsid w:val="00E2137B"/>
    <w:rsid w:val="00E217DD"/>
    <w:rsid w:val="00E22382"/>
    <w:rsid w:val="00E22479"/>
    <w:rsid w:val="00E2300C"/>
    <w:rsid w:val="00E2311F"/>
    <w:rsid w:val="00E23CBF"/>
    <w:rsid w:val="00E2430B"/>
    <w:rsid w:val="00E26E9D"/>
    <w:rsid w:val="00E26F38"/>
    <w:rsid w:val="00E274BC"/>
    <w:rsid w:val="00E278E7"/>
    <w:rsid w:val="00E27FCC"/>
    <w:rsid w:val="00E318FB"/>
    <w:rsid w:val="00E324A2"/>
    <w:rsid w:val="00E329E6"/>
    <w:rsid w:val="00E32D4E"/>
    <w:rsid w:val="00E35374"/>
    <w:rsid w:val="00E353B4"/>
    <w:rsid w:val="00E35A2D"/>
    <w:rsid w:val="00E36C11"/>
    <w:rsid w:val="00E37410"/>
    <w:rsid w:val="00E3745E"/>
    <w:rsid w:val="00E374FC"/>
    <w:rsid w:val="00E377C3"/>
    <w:rsid w:val="00E37E75"/>
    <w:rsid w:val="00E40EE2"/>
    <w:rsid w:val="00E424B3"/>
    <w:rsid w:val="00E428CE"/>
    <w:rsid w:val="00E42EBD"/>
    <w:rsid w:val="00E43D8F"/>
    <w:rsid w:val="00E448A0"/>
    <w:rsid w:val="00E45043"/>
    <w:rsid w:val="00E46993"/>
    <w:rsid w:val="00E479CF"/>
    <w:rsid w:val="00E51CA8"/>
    <w:rsid w:val="00E52F16"/>
    <w:rsid w:val="00E53177"/>
    <w:rsid w:val="00E53653"/>
    <w:rsid w:val="00E53842"/>
    <w:rsid w:val="00E55596"/>
    <w:rsid w:val="00E55E08"/>
    <w:rsid w:val="00E5630E"/>
    <w:rsid w:val="00E5710A"/>
    <w:rsid w:val="00E571D6"/>
    <w:rsid w:val="00E57759"/>
    <w:rsid w:val="00E60181"/>
    <w:rsid w:val="00E6120F"/>
    <w:rsid w:val="00E61D0E"/>
    <w:rsid w:val="00E61DC2"/>
    <w:rsid w:val="00E622AA"/>
    <w:rsid w:val="00E6267B"/>
    <w:rsid w:val="00E62DA4"/>
    <w:rsid w:val="00E64318"/>
    <w:rsid w:val="00E64C8C"/>
    <w:rsid w:val="00E65F48"/>
    <w:rsid w:val="00E66B8A"/>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A3"/>
    <w:rsid w:val="00E80B2F"/>
    <w:rsid w:val="00E81FE8"/>
    <w:rsid w:val="00E824E3"/>
    <w:rsid w:val="00E82D8A"/>
    <w:rsid w:val="00E83333"/>
    <w:rsid w:val="00E83D86"/>
    <w:rsid w:val="00E85F1A"/>
    <w:rsid w:val="00E90536"/>
    <w:rsid w:val="00E91010"/>
    <w:rsid w:val="00E9284A"/>
    <w:rsid w:val="00E9367C"/>
    <w:rsid w:val="00E940A3"/>
    <w:rsid w:val="00E94856"/>
    <w:rsid w:val="00E95033"/>
    <w:rsid w:val="00E9516B"/>
    <w:rsid w:val="00E96928"/>
    <w:rsid w:val="00E97367"/>
    <w:rsid w:val="00E9738C"/>
    <w:rsid w:val="00E975A6"/>
    <w:rsid w:val="00EA0093"/>
    <w:rsid w:val="00EA1084"/>
    <w:rsid w:val="00EA145F"/>
    <w:rsid w:val="00EA1797"/>
    <w:rsid w:val="00EA1AF4"/>
    <w:rsid w:val="00EA307C"/>
    <w:rsid w:val="00EA3AFB"/>
    <w:rsid w:val="00EA6D9C"/>
    <w:rsid w:val="00EA6E66"/>
    <w:rsid w:val="00EB03BF"/>
    <w:rsid w:val="00EB047F"/>
    <w:rsid w:val="00EB1D47"/>
    <w:rsid w:val="00EB2896"/>
    <w:rsid w:val="00EB2CDB"/>
    <w:rsid w:val="00EB3348"/>
    <w:rsid w:val="00EB3C2A"/>
    <w:rsid w:val="00EB3E45"/>
    <w:rsid w:val="00EB4E24"/>
    <w:rsid w:val="00EB59C7"/>
    <w:rsid w:val="00EB5D9C"/>
    <w:rsid w:val="00EB5DD8"/>
    <w:rsid w:val="00EB63A9"/>
    <w:rsid w:val="00EB75ED"/>
    <w:rsid w:val="00EC18A0"/>
    <w:rsid w:val="00EC276B"/>
    <w:rsid w:val="00EC2FAE"/>
    <w:rsid w:val="00EC321B"/>
    <w:rsid w:val="00EC42E3"/>
    <w:rsid w:val="00EC5345"/>
    <w:rsid w:val="00EC5AB7"/>
    <w:rsid w:val="00EC6DE4"/>
    <w:rsid w:val="00EC70CA"/>
    <w:rsid w:val="00ED00E1"/>
    <w:rsid w:val="00ED15FE"/>
    <w:rsid w:val="00ED1948"/>
    <w:rsid w:val="00ED1CA5"/>
    <w:rsid w:val="00ED1E6B"/>
    <w:rsid w:val="00ED207F"/>
    <w:rsid w:val="00ED2498"/>
    <w:rsid w:val="00ED305C"/>
    <w:rsid w:val="00EE0552"/>
    <w:rsid w:val="00EE20B2"/>
    <w:rsid w:val="00EE249E"/>
    <w:rsid w:val="00EE4A58"/>
    <w:rsid w:val="00EE716D"/>
    <w:rsid w:val="00EE7F25"/>
    <w:rsid w:val="00EF0930"/>
    <w:rsid w:val="00EF110C"/>
    <w:rsid w:val="00EF15FB"/>
    <w:rsid w:val="00EF226A"/>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245"/>
    <w:rsid w:val="00F134C9"/>
    <w:rsid w:val="00F14541"/>
    <w:rsid w:val="00F150CD"/>
    <w:rsid w:val="00F15C7F"/>
    <w:rsid w:val="00F16472"/>
    <w:rsid w:val="00F16F00"/>
    <w:rsid w:val="00F21A0A"/>
    <w:rsid w:val="00F231C8"/>
    <w:rsid w:val="00F236EE"/>
    <w:rsid w:val="00F25741"/>
    <w:rsid w:val="00F2615D"/>
    <w:rsid w:val="00F261A2"/>
    <w:rsid w:val="00F3227E"/>
    <w:rsid w:val="00F34992"/>
    <w:rsid w:val="00F34A38"/>
    <w:rsid w:val="00F35063"/>
    <w:rsid w:val="00F36C9B"/>
    <w:rsid w:val="00F37C05"/>
    <w:rsid w:val="00F37DA4"/>
    <w:rsid w:val="00F4003F"/>
    <w:rsid w:val="00F40142"/>
    <w:rsid w:val="00F420CF"/>
    <w:rsid w:val="00F423FA"/>
    <w:rsid w:val="00F466B8"/>
    <w:rsid w:val="00F50339"/>
    <w:rsid w:val="00F52902"/>
    <w:rsid w:val="00F538E3"/>
    <w:rsid w:val="00F5785B"/>
    <w:rsid w:val="00F57F1F"/>
    <w:rsid w:val="00F60D2D"/>
    <w:rsid w:val="00F61E15"/>
    <w:rsid w:val="00F629E9"/>
    <w:rsid w:val="00F6376D"/>
    <w:rsid w:val="00F65244"/>
    <w:rsid w:val="00F65FCB"/>
    <w:rsid w:val="00F66D49"/>
    <w:rsid w:val="00F674E8"/>
    <w:rsid w:val="00F67637"/>
    <w:rsid w:val="00F711DF"/>
    <w:rsid w:val="00F7302E"/>
    <w:rsid w:val="00F73210"/>
    <w:rsid w:val="00F73AD4"/>
    <w:rsid w:val="00F74C31"/>
    <w:rsid w:val="00F7686B"/>
    <w:rsid w:val="00F76B8D"/>
    <w:rsid w:val="00F7748F"/>
    <w:rsid w:val="00F80396"/>
    <w:rsid w:val="00F8104B"/>
    <w:rsid w:val="00F815E9"/>
    <w:rsid w:val="00F8184B"/>
    <w:rsid w:val="00F825DF"/>
    <w:rsid w:val="00F82654"/>
    <w:rsid w:val="00F830CD"/>
    <w:rsid w:val="00F83786"/>
    <w:rsid w:val="00F842C8"/>
    <w:rsid w:val="00F853D2"/>
    <w:rsid w:val="00F85572"/>
    <w:rsid w:val="00F85804"/>
    <w:rsid w:val="00F85E62"/>
    <w:rsid w:val="00F877B1"/>
    <w:rsid w:val="00F91963"/>
    <w:rsid w:val="00F92418"/>
    <w:rsid w:val="00F925EA"/>
    <w:rsid w:val="00F94E83"/>
    <w:rsid w:val="00F95304"/>
    <w:rsid w:val="00F95417"/>
    <w:rsid w:val="00F95CD6"/>
    <w:rsid w:val="00F95CFA"/>
    <w:rsid w:val="00F966D3"/>
    <w:rsid w:val="00F9710E"/>
    <w:rsid w:val="00F975A3"/>
    <w:rsid w:val="00FA1354"/>
    <w:rsid w:val="00FA1AC2"/>
    <w:rsid w:val="00FA38C9"/>
    <w:rsid w:val="00FA67F7"/>
    <w:rsid w:val="00FA6F71"/>
    <w:rsid w:val="00FB09E5"/>
    <w:rsid w:val="00FB17D4"/>
    <w:rsid w:val="00FB24A0"/>
    <w:rsid w:val="00FB3EFC"/>
    <w:rsid w:val="00FB547A"/>
    <w:rsid w:val="00FB563D"/>
    <w:rsid w:val="00FB65D8"/>
    <w:rsid w:val="00FB7713"/>
    <w:rsid w:val="00FC0BA0"/>
    <w:rsid w:val="00FC212F"/>
    <w:rsid w:val="00FC2DF8"/>
    <w:rsid w:val="00FC2DFA"/>
    <w:rsid w:val="00FC4F0D"/>
    <w:rsid w:val="00FC6316"/>
    <w:rsid w:val="00FC6CC2"/>
    <w:rsid w:val="00FC7C7E"/>
    <w:rsid w:val="00FD14F6"/>
    <w:rsid w:val="00FD2959"/>
    <w:rsid w:val="00FD3B90"/>
    <w:rsid w:val="00FD3BEA"/>
    <w:rsid w:val="00FD42AE"/>
    <w:rsid w:val="00FD4F8E"/>
    <w:rsid w:val="00FD543C"/>
    <w:rsid w:val="00FD5651"/>
    <w:rsid w:val="00FD6B26"/>
    <w:rsid w:val="00FD7D1C"/>
    <w:rsid w:val="00FE0190"/>
    <w:rsid w:val="00FE0D8E"/>
    <w:rsid w:val="00FE140C"/>
    <w:rsid w:val="00FE1638"/>
    <w:rsid w:val="00FE3F80"/>
    <w:rsid w:val="00FE408A"/>
    <w:rsid w:val="00FE4AED"/>
    <w:rsid w:val="00FE51B7"/>
    <w:rsid w:val="00FE5385"/>
    <w:rsid w:val="00FE53FA"/>
    <w:rsid w:val="00FE59AF"/>
    <w:rsid w:val="00FE7B15"/>
    <w:rsid w:val="00FF0653"/>
    <w:rsid w:val="00FF0D1F"/>
    <w:rsid w:val="00FF0DFE"/>
    <w:rsid w:val="00FF2716"/>
    <w:rsid w:val="00FF2728"/>
    <w:rsid w:val="00FF2CCB"/>
    <w:rsid w:val="00FF4624"/>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B42A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rsid w:val="00DA3C66"/>
    <w:pPr>
      <w:tabs>
        <w:tab w:val="center" w:pos="4536"/>
        <w:tab w:val="right" w:pos="9072"/>
      </w:tabs>
    </w:pPr>
  </w:style>
  <w:style w:type="character" w:customStyle="1" w:styleId="GlavaZnak">
    <w:name w:val="Glava Znak"/>
    <w:aliases w:val="E-PVO-glava Znak1,Header-PR Znak,Znak Znak"/>
    <w:link w:val="Glava"/>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B42A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rsid w:val="00DA3C66"/>
    <w:pPr>
      <w:tabs>
        <w:tab w:val="center" w:pos="4536"/>
        <w:tab w:val="right" w:pos="9072"/>
      </w:tabs>
    </w:pPr>
  </w:style>
  <w:style w:type="character" w:customStyle="1" w:styleId="GlavaZnak">
    <w:name w:val="Glava Znak"/>
    <w:aliases w:val="E-PVO-glava Znak1,Header-PR Znak,Znak Znak"/>
    <w:link w:val="Glava"/>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2479072">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2181792">
      <w:bodyDiv w:val="1"/>
      <w:marLeft w:val="0"/>
      <w:marRight w:val="0"/>
      <w:marTop w:val="0"/>
      <w:marBottom w:val="0"/>
      <w:divBdr>
        <w:top w:val="none" w:sz="0" w:space="0" w:color="auto"/>
        <w:left w:val="none" w:sz="0" w:space="0" w:color="auto"/>
        <w:bottom w:val="none" w:sz="0" w:space="0" w:color="auto"/>
        <w:right w:val="none" w:sz="0" w:space="0" w:color="auto"/>
      </w:divBdr>
    </w:div>
    <w:div w:id="311759999">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26311728">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369914332">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5984447">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37921599">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igen-ca.si"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nlb.si" TargetMode="External"/><Relationship Id="rId23"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halcom.si"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BE09C-C6ED-4A86-8E69-ABFF42A4C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TotalTime>
  <Pages>27</Pages>
  <Words>7807</Words>
  <Characters>44503</Characters>
  <Application>Microsoft Office Word</Application>
  <DocSecurity>0</DocSecurity>
  <Lines>370</Lines>
  <Paragraphs>104</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52206</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ales.jancar</cp:lastModifiedBy>
  <cp:revision>2</cp:revision>
  <cp:lastPrinted>2019-06-17T07:54:00Z</cp:lastPrinted>
  <dcterms:created xsi:type="dcterms:W3CDTF">2019-11-07T11:32:00Z</dcterms:created>
  <dcterms:modified xsi:type="dcterms:W3CDTF">2019-11-07T11:32:00Z</dcterms:modified>
</cp:coreProperties>
</file>